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F10C1C" w:rsidRDefault="001C2103" w:rsidP="000B74CE">
      <w:pPr>
        <w:suppressAutoHyphens/>
        <w:spacing w:after="0" w:line="240" w:lineRule="auto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F10C1C"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 w:rsidRPr="00F10C1C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5FAA289C" w:rsidR="00954CDA" w:rsidRPr="00F10C1C" w:rsidRDefault="00592726" w:rsidP="000B74CE">
      <w:pPr>
        <w:suppressAutoHyphens/>
        <w:spacing w:after="0" w:line="240" w:lineRule="auto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F10C1C"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F10C1C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7B7993" w:rsidRPr="00F10C1C">
        <w:rPr>
          <w:rFonts w:ascii="Times New Roman" w:hAnsi="Times New Roman"/>
          <w:sz w:val="24"/>
          <w:szCs w:val="24"/>
          <w:lang w:bidi="ru-RU"/>
        </w:rPr>
        <w:t>Правоведение</w:t>
      </w:r>
      <w:r w:rsidR="00954CDA" w:rsidRPr="00F10C1C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F10C1C" w:rsidRDefault="005B3236" w:rsidP="000B74CE">
      <w:pPr>
        <w:suppressAutoHyphens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FB3A88E" w14:textId="77777777" w:rsidR="005B3236" w:rsidRPr="00F10C1C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A56242E" w14:textId="77777777" w:rsidR="005B3236" w:rsidRPr="00F10C1C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Pr="00F10C1C" w:rsidRDefault="00954CDA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Pr="00F10C1C" w:rsidRDefault="00954CDA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Pr="00F10C1C" w:rsidRDefault="00954CDA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F10C1C" w:rsidRDefault="00954CDA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0B74CE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34247174" w:rsidR="005B3236" w:rsidRPr="005B3236" w:rsidRDefault="005B3236" w:rsidP="000B74CE">
      <w:pPr>
        <w:tabs>
          <w:tab w:val="left" w:pos="5812"/>
        </w:tabs>
        <w:spacing w:after="0" w:line="240" w:lineRule="auto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FA66DF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7719714" w14:textId="75253462" w:rsidR="000B5189" w:rsidRPr="005B3236" w:rsidRDefault="005B3236" w:rsidP="00A065EF">
      <w:pPr>
        <w:tabs>
          <w:tab w:val="left" w:pos="5812"/>
        </w:tabs>
        <w:spacing w:after="8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77B85837" w14:textId="4A80FD9B" w:rsidR="000B5189" w:rsidRPr="005B3236" w:rsidRDefault="005B3236" w:rsidP="00A065EF">
      <w:pPr>
        <w:tabs>
          <w:tab w:val="left" w:pos="5812"/>
        </w:tabs>
        <w:spacing w:after="8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58545542" w:rsidR="005B3236" w:rsidRPr="00704DCA" w:rsidRDefault="00704DCA" w:rsidP="00A065EF">
      <w:pPr>
        <w:tabs>
          <w:tab w:val="left" w:pos="5812"/>
        </w:tabs>
        <w:spacing w:after="8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B7993">
        <w:rPr>
          <w:rFonts w:ascii="Times New Roman" w:hAnsi="Times New Roman"/>
          <w:b/>
          <w:sz w:val="28"/>
          <w:szCs w:val="28"/>
        </w:rPr>
        <w:t>ПРАВОВЕДЕНИЕ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0B74CE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93B72C1" w14:textId="60E8DCA4" w:rsidR="001C0F33" w:rsidRPr="005B3236" w:rsidRDefault="001C0F33" w:rsidP="000B74CE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EEDE03E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16827AA1" w:rsidR="005B3236" w:rsidRDefault="005B3236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6A72B23" w14:textId="762E9D7A" w:rsidR="00A065EF" w:rsidRDefault="00A065EF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AD07AA1" w14:textId="55951D8A" w:rsidR="00A065EF" w:rsidRPr="005B3236" w:rsidRDefault="00A065EF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0B74C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0B74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0173E284" w:rsidR="00946C78" w:rsidRDefault="005B3236" w:rsidP="000B74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55C58099" w14:textId="77777777" w:rsidR="006F0E79" w:rsidRDefault="006F0E79" w:rsidP="000B74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7827"/>
        <w:gridCol w:w="1099"/>
      </w:tblGrid>
      <w:tr w:rsidR="00EC5534" w:rsidRPr="00EC5534" w14:paraId="2C3A598C" w14:textId="77777777" w:rsidTr="000E0B99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7" w:type="dxa"/>
            <w:shd w:val="clear" w:color="auto" w:fill="auto"/>
            <w:vAlign w:val="center"/>
          </w:tcPr>
          <w:p w14:paraId="08197BDB" w14:textId="77777777" w:rsidR="00EC5534" w:rsidRPr="00EC5534" w:rsidRDefault="00EC5534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0E0B99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7" w:type="dxa"/>
            <w:shd w:val="clear" w:color="auto" w:fill="auto"/>
          </w:tcPr>
          <w:p w14:paraId="2F439727" w14:textId="77777777" w:rsidR="00EC5534" w:rsidRPr="00EC5534" w:rsidRDefault="00EC5534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0B74C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C0259F" w:rsidRPr="00EC5534" w14:paraId="559F2477" w14:textId="77777777" w:rsidTr="000E0B99">
        <w:trPr>
          <w:trHeight w:val="277"/>
        </w:trPr>
        <w:tc>
          <w:tcPr>
            <w:tcW w:w="644" w:type="dxa"/>
            <w:shd w:val="clear" w:color="auto" w:fill="auto"/>
          </w:tcPr>
          <w:p w14:paraId="5698E941" w14:textId="6C8B8F83" w:rsidR="00C0259F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7" w:type="dxa"/>
            <w:shd w:val="clear" w:color="auto" w:fill="auto"/>
          </w:tcPr>
          <w:p w14:paraId="43393ABB" w14:textId="3D7042DE" w:rsidR="00C0259F" w:rsidRDefault="00C0259F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 оценивания результатов обучения</w:t>
            </w:r>
          </w:p>
        </w:tc>
        <w:tc>
          <w:tcPr>
            <w:tcW w:w="1099" w:type="dxa"/>
            <w:shd w:val="clear" w:color="auto" w:fill="auto"/>
          </w:tcPr>
          <w:p w14:paraId="058EE2CA" w14:textId="25CCE150" w:rsidR="00C0259F" w:rsidRPr="00954CDA" w:rsidRDefault="00FA66DF" w:rsidP="000B74C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0E0B99">
        <w:tc>
          <w:tcPr>
            <w:tcW w:w="644" w:type="dxa"/>
            <w:shd w:val="clear" w:color="auto" w:fill="auto"/>
          </w:tcPr>
          <w:p w14:paraId="139BAB07" w14:textId="7492BC8C" w:rsidR="00EC5534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7" w:type="dxa"/>
            <w:shd w:val="clear" w:color="auto" w:fill="auto"/>
          </w:tcPr>
          <w:p w14:paraId="55FCE7A2" w14:textId="77777777" w:rsidR="00EC5534" w:rsidRPr="00EC5534" w:rsidRDefault="00EC5534" w:rsidP="000B74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954CDA" w:rsidRDefault="00501FF4" w:rsidP="000B74C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0E0B99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274235D8" w:rsidR="00EC5534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7" w:type="dxa"/>
            <w:shd w:val="clear" w:color="auto" w:fill="auto"/>
          </w:tcPr>
          <w:p w14:paraId="66E22436" w14:textId="77777777" w:rsidR="00EC5534" w:rsidRPr="00EC5534" w:rsidRDefault="00EC5534" w:rsidP="000B74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6C0B43F4" w:rsidR="00EC5534" w:rsidRPr="00954CDA" w:rsidRDefault="00AE21D1" w:rsidP="006770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  <w:r w:rsidR="0067708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431B3E69" w14:textId="77777777" w:rsidTr="000E0B99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2E722C42" w:rsidR="00EC5534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7" w:type="dxa"/>
            <w:shd w:val="clear" w:color="auto" w:fill="auto"/>
          </w:tcPr>
          <w:p w14:paraId="73B77951" w14:textId="7148D944" w:rsidR="00EC5534" w:rsidRPr="00EC5534" w:rsidRDefault="00EC5534" w:rsidP="000B74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</w:t>
            </w:r>
            <w:r w:rsidR="00C0259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1512EAB1" w:rsidR="00EC5534" w:rsidRPr="00954CDA" w:rsidRDefault="00AE21D1" w:rsidP="006770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  <w:r w:rsidR="0067708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</w:tr>
      <w:tr w:rsidR="00EC5534" w:rsidRPr="00EC5534" w14:paraId="26C51006" w14:textId="77777777" w:rsidTr="000E0B99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3AA87209" w:rsidR="00EC5534" w:rsidRPr="00EC5534" w:rsidRDefault="00C0259F" w:rsidP="000B74C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7" w:type="dxa"/>
            <w:shd w:val="clear" w:color="auto" w:fill="auto"/>
          </w:tcPr>
          <w:p w14:paraId="41720901" w14:textId="339825E7" w:rsidR="00EC5534" w:rsidRPr="00EC5534" w:rsidRDefault="00EC5534" w:rsidP="000B7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5534">
              <w:rPr>
                <w:rFonts w:ascii="Times New Roman" w:hAnsi="Times New Roman" w:cs="Times New Roman"/>
                <w:sz w:val="24"/>
                <w:szCs w:val="24"/>
              </w:rPr>
              <w:t xml:space="preserve">етодические материалы, определяющие процедуры оценивания </w:t>
            </w:r>
            <w:r w:rsidR="00C0259F">
              <w:rPr>
                <w:rFonts w:ascii="Times New Roman" w:hAnsi="Times New Roman" w:cs="Times New Roman"/>
                <w:sz w:val="24"/>
                <w:szCs w:val="24"/>
              </w:rPr>
              <w:t>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38117785" w:rsidR="00EC5534" w:rsidRPr="00954CDA" w:rsidRDefault="00AE21D1" w:rsidP="006770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  <w:r w:rsidR="0067708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  <w:bookmarkStart w:id="0" w:name="_GoBack"/>
            <w:bookmarkEnd w:id="0"/>
          </w:p>
        </w:tc>
      </w:tr>
    </w:tbl>
    <w:p w14:paraId="71046AC7" w14:textId="77777777" w:rsidR="005B3236" w:rsidRPr="00EC5534" w:rsidRDefault="005B3236" w:rsidP="000B74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 w:rsidP="000B74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0B74C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B2360D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0B74C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B2360D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7D6797" w14:paraId="36E80E13" w14:textId="77777777" w:rsidTr="007D6797">
        <w:tc>
          <w:tcPr>
            <w:tcW w:w="988" w:type="dxa"/>
          </w:tcPr>
          <w:p w14:paraId="4C39F356" w14:textId="77777777" w:rsidR="007D6797" w:rsidRPr="007D6797" w:rsidRDefault="00E8763A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7" w:type="dxa"/>
          </w:tcPr>
          <w:p w14:paraId="144E2EFE" w14:textId="77777777" w:rsidR="007D6797" w:rsidRDefault="00E8763A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63A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14:paraId="66391503" w14:textId="5F387786" w:rsidR="000B74CE" w:rsidRPr="00674AAF" w:rsidRDefault="000B74CE" w:rsidP="000B74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DFFD232" w14:textId="77777777" w:rsidR="00AB46CA" w:rsidRPr="00ED4B7E" w:rsidRDefault="00AB46CA" w:rsidP="000B74CE">
      <w:pPr>
        <w:pStyle w:val="a3"/>
        <w:numPr>
          <w:ilvl w:val="0"/>
          <w:numId w:val="1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</w:p>
    <w:p w14:paraId="0A2FB39D" w14:textId="77777777" w:rsidR="00AB46CA" w:rsidRDefault="00AB46CA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4394"/>
        <w:gridCol w:w="2465"/>
      </w:tblGrid>
      <w:tr w:rsidR="00AB46CA" w14:paraId="10444CA3" w14:textId="77777777" w:rsidTr="00B2360D">
        <w:tc>
          <w:tcPr>
            <w:tcW w:w="2410" w:type="dxa"/>
          </w:tcPr>
          <w:p w14:paraId="630A53CB" w14:textId="77777777" w:rsidR="00AB46CA" w:rsidRPr="00C50046" w:rsidRDefault="00AB46CA" w:rsidP="000B74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394" w:type="dxa"/>
          </w:tcPr>
          <w:p w14:paraId="1E3D70B5" w14:textId="77777777" w:rsidR="00AB46CA" w:rsidRPr="004D48CB" w:rsidRDefault="00AB46CA" w:rsidP="000B74C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465" w:type="dxa"/>
            <w:vAlign w:val="center"/>
          </w:tcPr>
          <w:p w14:paraId="3619A10D" w14:textId="77777777" w:rsidR="00AB46CA" w:rsidRPr="004D48CB" w:rsidRDefault="00AB46CA" w:rsidP="000B74CE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AB46CA" w14:paraId="5AD14E7B" w14:textId="77777777" w:rsidTr="00B2360D">
        <w:tc>
          <w:tcPr>
            <w:tcW w:w="2410" w:type="dxa"/>
            <w:vMerge w:val="restart"/>
          </w:tcPr>
          <w:p w14:paraId="273CC5AF" w14:textId="77777777" w:rsidR="00AB46CA" w:rsidRDefault="00AB46CA" w:rsidP="000B74C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  <w:p w14:paraId="61789474" w14:textId="77777777" w:rsidR="00AB46CA" w:rsidRPr="00674AAF" w:rsidRDefault="00AB46CA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394" w:type="dxa"/>
          </w:tcPr>
          <w:p w14:paraId="69E403B9" w14:textId="77777777" w:rsidR="00AB46CA" w:rsidRPr="002B06F0" w:rsidRDefault="00AB46CA" w:rsidP="000B74C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6B6FCB63" w14:textId="77777777" w:rsidR="00AB46CA" w:rsidRPr="00E8763A" w:rsidRDefault="00AB46CA" w:rsidP="00BC2938">
            <w:pPr>
              <w:widowControl w:val="0"/>
              <w:numPr>
                <w:ilvl w:val="0"/>
                <w:numId w:val="71"/>
              </w:numPr>
              <w:tabs>
                <w:tab w:val="left" w:pos="390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</w:rPr>
            </w:pPr>
            <w:r w:rsidRPr="00E8763A">
              <w:rPr>
                <w:rFonts w:ascii="Times New Roman" w:hAnsi="Times New Roman" w:cs="Times New Roman"/>
              </w:rPr>
              <w:t xml:space="preserve"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</w:t>
            </w:r>
          </w:p>
          <w:p w14:paraId="3ADA867B" w14:textId="77777777" w:rsidR="00AB46CA" w:rsidRPr="00E8763A" w:rsidRDefault="00AB46CA" w:rsidP="00BC2938">
            <w:pPr>
              <w:widowControl w:val="0"/>
              <w:numPr>
                <w:ilvl w:val="0"/>
                <w:numId w:val="71"/>
              </w:numPr>
              <w:tabs>
                <w:tab w:val="left" w:pos="390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</w:rPr>
            </w:pPr>
            <w:r w:rsidRPr="00E8763A">
              <w:rPr>
                <w:rFonts w:ascii="Times New Roman" w:hAnsi="Times New Roman" w:cs="Times New Roman"/>
              </w:rPr>
              <w:t>алгоритмы анализа проблемных ситуаций профессиональной деятельности и оценки альтернативных вариантов их решения;</w:t>
            </w:r>
          </w:p>
          <w:p w14:paraId="6C65FDB7" w14:textId="77777777" w:rsidR="00AB46CA" w:rsidRPr="002B06F0" w:rsidRDefault="00AB46CA" w:rsidP="00BC2938">
            <w:pPr>
              <w:numPr>
                <w:ilvl w:val="0"/>
                <w:numId w:val="71"/>
              </w:numPr>
              <w:tabs>
                <w:tab w:val="left" w:pos="390"/>
              </w:tabs>
              <w:suppressAutoHyphens/>
              <w:ind w:left="315" w:hanging="31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hAnsi="Times New Roman" w:cs="Times New Roman"/>
              </w:rPr>
              <w:t>порядок и особенности выработки стратегии действий</w:t>
            </w:r>
          </w:p>
        </w:tc>
        <w:tc>
          <w:tcPr>
            <w:tcW w:w="2465" w:type="dxa"/>
            <w:shd w:val="clear" w:color="auto" w:fill="auto"/>
          </w:tcPr>
          <w:p w14:paraId="1FC337F0" w14:textId="77777777" w:rsidR="00AB46CA" w:rsidRPr="00B2360D" w:rsidRDefault="00AB46CA" w:rsidP="000B74CE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36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B2360D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F45BFBE" w14:textId="77777777" w:rsidR="00AB46CA" w:rsidRPr="00B2360D" w:rsidRDefault="00AB46CA" w:rsidP="000B74C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2360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14:paraId="51D98F6C" w14:textId="77777777" w:rsidR="00AB46CA" w:rsidRPr="00B2360D" w:rsidRDefault="00AB46CA" w:rsidP="000B74C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2360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нескольких вариантов ответов.</w:t>
            </w:r>
          </w:p>
          <w:p w14:paraId="2260134E" w14:textId="77777777" w:rsidR="00AB46CA" w:rsidRPr="001305D7" w:rsidRDefault="00AB46CA" w:rsidP="000B74CE">
            <w:pPr>
              <w:rPr>
                <w:rFonts w:ascii="Times New Roman" w:eastAsia="+mn-ea" w:hAnsi="Times New Roman" w:cs="Times New Roman"/>
                <w:color w:val="000000"/>
              </w:rPr>
            </w:pPr>
            <w:r w:rsidRPr="00B2360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B2360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AB46CA" w14:paraId="009B8985" w14:textId="77777777" w:rsidTr="00B2360D">
        <w:tc>
          <w:tcPr>
            <w:tcW w:w="2410" w:type="dxa"/>
            <w:vMerge/>
          </w:tcPr>
          <w:p w14:paraId="2ABCB8E6" w14:textId="77777777" w:rsidR="00AB46CA" w:rsidRPr="00DA520B" w:rsidRDefault="00AB46CA" w:rsidP="000B74C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14:paraId="250E1ED5" w14:textId="77777777" w:rsidR="00AB46CA" w:rsidRPr="002B06F0" w:rsidRDefault="00AB46CA" w:rsidP="000B74C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29C18B9A" w14:textId="77777777" w:rsidR="00AB46CA" w:rsidRPr="00E8763A" w:rsidRDefault="00AB46CA" w:rsidP="00BC2938">
            <w:pPr>
              <w:widowControl w:val="0"/>
              <w:numPr>
                <w:ilvl w:val="0"/>
                <w:numId w:val="72"/>
              </w:numPr>
              <w:tabs>
                <w:tab w:val="left" w:pos="283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</w:rPr>
            </w:pPr>
            <w:r w:rsidRPr="00E8763A">
              <w:rPr>
                <w:rFonts w:ascii="Times New Roman" w:hAnsi="Times New Roman" w:cs="Times New Roman"/>
              </w:rPr>
              <w:t xml:space="preserve"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</w:t>
            </w:r>
          </w:p>
          <w:p w14:paraId="01154B98" w14:textId="77777777" w:rsidR="00AB46CA" w:rsidRPr="00E8763A" w:rsidRDefault="00AB46CA" w:rsidP="00BC2938">
            <w:pPr>
              <w:widowControl w:val="0"/>
              <w:numPr>
                <w:ilvl w:val="0"/>
                <w:numId w:val="72"/>
              </w:numPr>
              <w:tabs>
                <w:tab w:val="left" w:pos="283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</w:rPr>
            </w:pPr>
            <w:r w:rsidRPr="00E8763A">
              <w:rPr>
                <w:rFonts w:ascii="Times New Roman" w:hAnsi="Times New Roman" w:cs="Times New Roman"/>
              </w:rPr>
              <w:t xml:space="preserve">осуществлять поиск и критический анализ информации, необходимой для их решения; </w:t>
            </w:r>
          </w:p>
          <w:p w14:paraId="2901C5FC" w14:textId="77777777" w:rsidR="00AB46CA" w:rsidRPr="002B06F0" w:rsidRDefault="00AB46CA" w:rsidP="00BC2938">
            <w:pPr>
              <w:pStyle w:val="a3"/>
              <w:widowControl w:val="0"/>
              <w:numPr>
                <w:ilvl w:val="0"/>
                <w:numId w:val="72"/>
              </w:numPr>
              <w:tabs>
                <w:tab w:val="left" w:pos="283"/>
              </w:tabs>
              <w:suppressAutoHyphens/>
              <w:autoSpaceDE w:val="0"/>
              <w:ind w:left="315" w:hanging="31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hAnsi="Times New Roman" w:cs="Times New Roman"/>
              </w:rPr>
              <w:t>разрабатывать и обосновывать стратегию решения проблемных си</w:t>
            </w:r>
            <w:r>
              <w:rPr>
                <w:rFonts w:ascii="Times New Roman" w:hAnsi="Times New Roman" w:cs="Times New Roman"/>
              </w:rPr>
              <w:t>туаций</w:t>
            </w:r>
            <w:r w:rsidRPr="00E8763A">
              <w:rPr>
                <w:rFonts w:ascii="Times New Roman" w:hAnsi="Times New Roman" w:cs="Times New Roman"/>
              </w:rPr>
              <w:t>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2465" w:type="dxa"/>
            <w:shd w:val="clear" w:color="auto" w:fill="auto"/>
          </w:tcPr>
          <w:p w14:paraId="44151E21" w14:textId="77777777" w:rsidR="00AB46CA" w:rsidRPr="00B2360D" w:rsidRDefault="00AB46CA" w:rsidP="000B74CE">
            <w:pPr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360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B2360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7931A533" w14:textId="77777777" w:rsidR="00AB46CA" w:rsidRPr="00B2360D" w:rsidRDefault="00AB46CA" w:rsidP="000B74C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46CA" w14:paraId="3E6D96B9" w14:textId="77777777" w:rsidTr="00B2360D">
        <w:tc>
          <w:tcPr>
            <w:tcW w:w="2410" w:type="dxa"/>
            <w:vMerge/>
          </w:tcPr>
          <w:p w14:paraId="69F76DAF" w14:textId="77777777" w:rsidR="00AB46CA" w:rsidRPr="00DA520B" w:rsidRDefault="00AB46CA" w:rsidP="000B74C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14:paraId="5437BF85" w14:textId="77777777" w:rsidR="00AB46CA" w:rsidRPr="002B06F0" w:rsidRDefault="00AB46CA" w:rsidP="000B74C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79BB3AAA" w14:textId="77777777" w:rsidR="00AB46CA" w:rsidRPr="00E24DA8" w:rsidRDefault="00AB46CA" w:rsidP="00BC2938">
            <w:pPr>
              <w:pStyle w:val="a3"/>
              <w:numPr>
                <w:ilvl w:val="0"/>
                <w:numId w:val="73"/>
              </w:numPr>
              <w:tabs>
                <w:tab w:val="left" w:pos="315"/>
              </w:tabs>
              <w:ind w:left="315" w:hanging="315"/>
              <w:rPr>
                <w:rFonts w:ascii="Times New Roman" w:eastAsia="Calibri" w:hAnsi="Times New Roman" w:cs="Times New Roman"/>
                <w:b/>
              </w:rPr>
            </w:pPr>
            <w:r w:rsidRPr="00E8763A">
              <w:rPr>
                <w:rFonts w:ascii="Times New Roman" w:hAnsi="Times New Roman" w:cs="Times New Roma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2465" w:type="dxa"/>
            <w:shd w:val="clear" w:color="auto" w:fill="auto"/>
          </w:tcPr>
          <w:p w14:paraId="1EC6746F" w14:textId="77777777" w:rsidR="00AB46CA" w:rsidRPr="00B2360D" w:rsidRDefault="00AB46CA" w:rsidP="000B74C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36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B236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141A866D" w14:textId="77777777" w:rsidR="00AB46CA" w:rsidRDefault="00AB46CA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D3D5D3" w14:textId="6D6224B4" w:rsidR="000E0B99" w:rsidRPr="00856369" w:rsidRDefault="00ED4B7E" w:rsidP="000B74CE">
      <w:pPr>
        <w:pStyle w:val="a3"/>
        <w:numPr>
          <w:ilvl w:val="0"/>
          <w:numId w:val="1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856369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34DACEBA" w14:textId="205F8913" w:rsidR="000E0B99" w:rsidRDefault="000E0B99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939461" w14:textId="77777777" w:rsidR="00856369" w:rsidRPr="000E0B99" w:rsidRDefault="00856369" w:rsidP="000B74CE">
      <w:pPr>
        <w:pStyle w:val="a3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1D569B1B" w14:textId="77777777" w:rsidR="00B33159" w:rsidRDefault="00B33159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B33159" w:rsidSect="00856369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E5EAD1F" w14:textId="42B4460D" w:rsidR="002B4144" w:rsidRDefault="002B4144" w:rsidP="00B2360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B4144">
        <w:rPr>
          <w:rFonts w:ascii="Times New Roman" w:eastAsia="Calibri" w:hAnsi="Times New Roman" w:cs="Times New Roman"/>
          <w:b/>
        </w:rPr>
        <w:lastRenderedPageBreak/>
        <w:t>СТРУКТУРА ОЦЕНОЧНЫХ МАТЕРИАЛОВ ПО ДИСЦИПЛИНЕ «ПРАВОВЕДЕНИЕ»</w:t>
      </w:r>
    </w:p>
    <w:p w14:paraId="18F032B2" w14:textId="77777777" w:rsidR="00B2360D" w:rsidRPr="002B4144" w:rsidRDefault="00B2360D" w:rsidP="00B2360D">
      <w:pPr>
        <w:spacing w:after="0" w:line="12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2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708"/>
        <w:gridCol w:w="1106"/>
        <w:gridCol w:w="1021"/>
        <w:gridCol w:w="1814"/>
        <w:gridCol w:w="3260"/>
        <w:gridCol w:w="2438"/>
      </w:tblGrid>
      <w:tr w:rsidR="00B2360D" w:rsidRPr="00323D80" w14:paraId="6087BEEE" w14:textId="77777777" w:rsidTr="00B2360D">
        <w:trPr>
          <w:trHeight w:val="208"/>
        </w:trPr>
        <w:tc>
          <w:tcPr>
            <w:tcW w:w="560" w:type="dxa"/>
            <w:vMerge w:val="restart"/>
          </w:tcPr>
          <w:p w14:paraId="73C70512" w14:textId="77777777" w:rsidR="00B2360D" w:rsidRPr="00323D80" w:rsidRDefault="00B2360D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№</w:t>
            </w:r>
          </w:p>
          <w:p w14:paraId="351A785A" w14:textId="77777777" w:rsidR="00B2360D" w:rsidRPr="00323D80" w:rsidRDefault="00B2360D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5387F56D" w14:textId="77777777" w:rsidR="00B2360D" w:rsidRPr="00323D80" w:rsidRDefault="00B2360D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21DF438C" w14:textId="77777777" w:rsidR="00B2360D" w:rsidRPr="00323D80" w:rsidRDefault="00B2360D" w:rsidP="000B74CE">
            <w:pPr>
              <w:ind w:left="113" w:right="113"/>
              <w:jc w:val="right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9639" w:type="dxa"/>
            <w:gridSpan w:val="5"/>
          </w:tcPr>
          <w:p w14:paraId="0D2F0962" w14:textId="3866FFEF" w:rsidR="00B2360D" w:rsidRPr="00B2360D" w:rsidRDefault="00B2360D" w:rsidP="000B74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60D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B42E82" w:rsidRPr="00323D80" w14:paraId="1E4E9ACB" w14:textId="77777777" w:rsidTr="00B2360D">
        <w:tc>
          <w:tcPr>
            <w:tcW w:w="560" w:type="dxa"/>
            <w:vMerge/>
          </w:tcPr>
          <w:p w14:paraId="26060B33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50E878DF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0171D895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41" w:type="dxa"/>
            <w:gridSpan w:val="3"/>
          </w:tcPr>
          <w:p w14:paraId="078E903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знать</w:t>
            </w:r>
          </w:p>
        </w:tc>
        <w:tc>
          <w:tcPr>
            <w:tcW w:w="3260" w:type="dxa"/>
          </w:tcPr>
          <w:p w14:paraId="03405246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уметь</w:t>
            </w:r>
          </w:p>
        </w:tc>
        <w:tc>
          <w:tcPr>
            <w:tcW w:w="2438" w:type="dxa"/>
          </w:tcPr>
          <w:p w14:paraId="55A10BCD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hAnsi="Times New Roman"/>
                <w:b/>
              </w:rPr>
              <w:t>владеть</w:t>
            </w:r>
          </w:p>
        </w:tc>
      </w:tr>
      <w:tr w:rsidR="00B42E82" w:rsidRPr="00323D80" w14:paraId="4BCEADE4" w14:textId="77777777" w:rsidTr="00B2360D">
        <w:trPr>
          <w:trHeight w:val="269"/>
        </w:trPr>
        <w:tc>
          <w:tcPr>
            <w:tcW w:w="560" w:type="dxa"/>
            <w:vMerge/>
          </w:tcPr>
          <w:p w14:paraId="48953257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1EB9103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3CAFFB4D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41" w:type="dxa"/>
            <w:gridSpan w:val="3"/>
          </w:tcPr>
          <w:p w14:paraId="46489356" w14:textId="77777777" w:rsidR="00B42E82" w:rsidRPr="00B2360D" w:rsidRDefault="00B42E82" w:rsidP="00B2360D">
            <w:pPr>
              <w:numPr>
                <w:ilvl w:val="0"/>
                <w:numId w:val="3"/>
              </w:numPr>
              <w:tabs>
                <w:tab w:val="left" w:pos="151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природу и сущность государства и права; основные закономерности возникновения, функционирования и развития государства и права; систему права, формы (источники) права; характеристику конституционного права как отрасли права; основы конституционного строя Российской Федерации; сущность, юридические свойства Конституции Российской Федерации 1993 года; конституционный статус человека и гражданина в Российской Федерации; конституционно-правовые основы местного самоуправления в Российской Федерации;</w:t>
            </w:r>
          </w:p>
          <w:p w14:paraId="69492654" w14:textId="77777777" w:rsidR="00B42E82" w:rsidRPr="00B2360D" w:rsidRDefault="00B42E82" w:rsidP="00B2360D">
            <w:pPr>
              <w:numPr>
                <w:ilvl w:val="0"/>
                <w:numId w:val="3"/>
              </w:numPr>
              <w:tabs>
                <w:tab w:val="left" w:pos="166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особенности гражданско-правовых отношений, их виды, общую характеристику основных институтов гражданского права, представительства, понятие и виды сроков в гражданском праве, исковую давность сделок, право собственности и его защиту, общие положения об обязательствах и их видах;</w:t>
            </w:r>
          </w:p>
          <w:p w14:paraId="3650476C" w14:textId="77777777" w:rsidR="00B42E82" w:rsidRPr="00B2360D" w:rsidRDefault="00B42E82" w:rsidP="00B2360D">
            <w:pPr>
              <w:numPr>
                <w:ilvl w:val="0"/>
                <w:numId w:val="3"/>
              </w:numPr>
              <w:tabs>
                <w:tab w:val="left" w:pos="196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основные понятия, метод, систему, принципы и источники уголовно-процессуального закона, нормативные правовые акты, регламентирующие уголовное судопроизводство; основные требования правовых норм о назначении, принципах, участниках уголовного судопроизводства, доказательствах и доказывании, мерах процессуального принуждения и иных положениях уголовного процесса; порядок производства по уголовным делам;</w:t>
            </w:r>
          </w:p>
          <w:p w14:paraId="40D0CB15" w14:textId="77777777" w:rsidR="00B42E82" w:rsidRPr="00323D80" w:rsidRDefault="00B42E82" w:rsidP="00B2360D">
            <w:pPr>
              <w:numPr>
                <w:ilvl w:val="0"/>
                <w:numId w:val="3"/>
              </w:numPr>
              <w:tabs>
                <w:tab w:val="left" w:pos="181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понятие, предмет, метод, система, принципы, источники уголовного права, действие уголовного закона в пространстве и во времени, категории преступлений, понятие виды, элементы состава преступления, понятие и виды наказания, основы назначения наказания, обстоятельства, смягчающие и отягчающие наказание, понятие и краткую характеристику преступлений против личности</w:t>
            </w:r>
          </w:p>
        </w:tc>
        <w:tc>
          <w:tcPr>
            <w:tcW w:w="3260" w:type="dxa"/>
          </w:tcPr>
          <w:p w14:paraId="250BBE18" w14:textId="77777777" w:rsidR="00B42E82" w:rsidRPr="00B2360D" w:rsidRDefault="00B42E82" w:rsidP="00B2360D">
            <w:pPr>
              <w:numPr>
                <w:ilvl w:val="0"/>
                <w:numId w:val="4"/>
              </w:numPr>
              <w:tabs>
                <w:tab w:val="left" w:pos="301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оперируя при этом юридическими понятиями и категориями; определять место и роль определенного нормативного правового акта в системе права Российской Федерации;</w:t>
            </w:r>
          </w:p>
          <w:p w14:paraId="4E8873E9" w14:textId="77777777" w:rsidR="00B42E82" w:rsidRPr="00B2360D" w:rsidRDefault="00B42E82" w:rsidP="00B2360D">
            <w:pPr>
              <w:numPr>
                <w:ilvl w:val="0"/>
                <w:numId w:val="4"/>
              </w:numPr>
              <w:tabs>
                <w:tab w:val="left" w:pos="271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анализировать источники норм гражданского права, разграничивать виды гражданско-правовых отношений;</w:t>
            </w:r>
          </w:p>
          <w:p w14:paraId="63D39FA3" w14:textId="77777777" w:rsidR="00B42E82" w:rsidRPr="00B2360D" w:rsidRDefault="00B42E82" w:rsidP="00B2360D">
            <w:pPr>
              <w:numPr>
                <w:ilvl w:val="0"/>
                <w:numId w:val="4"/>
              </w:numPr>
              <w:tabs>
                <w:tab w:val="left" w:pos="271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 xml:space="preserve">анализировать возникающие в ходе выполнения профессиональных задач проблемные ситуации рассматривая возможность на основе полученных знаний находить пути решения основываясь на положениях уголовно-процессуального закона и иных нормативных правовых актов; </w:t>
            </w:r>
          </w:p>
          <w:p w14:paraId="48A022EE" w14:textId="77777777" w:rsidR="00B42E82" w:rsidRPr="00B2360D" w:rsidRDefault="00B42E82" w:rsidP="00B2360D">
            <w:pPr>
              <w:numPr>
                <w:ilvl w:val="0"/>
                <w:numId w:val="4"/>
              </w:numPr>
              <w:tabs>
                <w:tab w:val="left" w:pos="316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определять компетенцию и полномочия государственных органов и должностных лиц, осуществляющих уголовное судопроизводство; работать с процессуальными документами; формулировать конкретные задачи, решение которых не представляется возможным без применения соответствующих норм уголовно- процессуального права России;</w:t>
            </w:r>
          </w:p>
          <w:p w14:paraId="4268E1D2" w14:textId="77777777" w:rsidR="00B42E82" w:rsidRPr="00B2360D" w:rsidRDefault="00B42E82" w:rsidP="00B2360D">
            <w:pPr>
              <w:numPr>
                <w:ilvl w:val="0"/>
                <w:numId w:val="4"/>
              </w:numPr>
              <w:tabs>
                <w:tab w:val="left" w:pos="256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анализировать источники уголовного права, решать задачи по разграничению и квалификации преступлений</w:t>
            </w:r>
          </w:p>
        </w:tc>
        <w:tc>
          <w:tcPr>
            <w:tcW w:w="2438" w:type="dxa"/>
          </w:tcPr>
          <w:p w14:paraId="4CAC1B91" w14:textId="77777777" w:rsidR="00B42E82" w:rsidRPr="00B2360D" w:rsidRDefault="00B42E82" w:rsidP="00B2360D">
            <w:pPr>
              <w:numPr>
                <w:ilvl w:val="0"/>
                <w:numId w:val="5"/>
              </w:numPr>
              <w:tabs>
                <w:tab w:val="left" w:pos="155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навыками реализации системного подхода при толковании конституционно-правовых норм;</w:t>
            </w:r>
          </w:p>
          <w:p w14:paraId="01AA6132" w14:textId="77777777" w:rsidR="00B42E82" w:rsidRPr="00B2360D" w:rsidRDefault="00B42E82" w:rsidP="00B2360D">
            <w:pPr>
              <w:numPr>
                <w:ilvl w:val="0"/>
                <w:numId w:val="5"/>
              </w:numPr>
              <w:tabs>
                <w:tab w:val="left" w:pos="166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способностью реализовывать системный подход при определении видов гражданских правоотношений;</w:t>
            </w:r>
          </w:p>
          <w:p w14:paraId="005F74A3" w14:textId="77777777" w:rsidR="00B42E82" w:rsidRPr="00B2360D" w:rsidRDefault="00B42E82" w:rsidP="00B2360D">
            <w:pPr>
              <w:numPr>
                <w:ilvl w:val="0"/>
                <w:numId w:val="5"/>
              </w:numPr>
              <w:tabs>
                <w:tab w:val="left" w:pos="151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деятельности, связанный с применением норм уголовно-процессуального законодательства;</w:t>
            </w:r>
          </w:p>
          <w:p w14:paraId="690A50E7" w14:textId="77777777" w:rsidR="00B42E82" w:rsidRPr="00B2360D" w:rsidRDefault="00B42E82" w:rsidP="00B2360D">
            <w:pPr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360D">
              <w:rPr>
                <w:rFonts w:ascii="Times New Roman" w:hAnsi="Times New Roman"/>
                <w:bCs/>
                <w:sz w:val="18"/>
                <w:szCs w:val="18"/>
              </w:rPr>
              <w:t>способностью реализовывать системный подход при решении задач по квалификации преступлений.</w:t>
            </w:r>
          </w:p>
        </w:tc>
      </w:tr>
      <w:tr w:rsidR="00B2360D" w:rsidRPr="00323D80" w14:paraId="7712DC58" w14:textId="77777777" w:rsidTr="00B2360D">
        <w:trPr>
          <w:trHeight w:val="161"/>
        </w:trPr>
        <w:tc>
          <w:tcPr>
            <w:tcW w:w="560" w:type="dxa"/>
            <w:vMerge/>
          </w:tcPr>
          <w:p w14:paraId="09E09775" w14:textId="77777777" w:rsidR="00B2360D" w:rsidRPr="00323D80" w:rsidRDefault="00B2360D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081F0A2C" w14:textId="77777777" w:rsidR="00B2360D" w:rsidRPr="00323D80" w:rsidRDefault="00B2360D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29D5E2F9" w14:textId="77777777" w:rsidR="00B2360D" w:rsidRPr="00323D80" w:rsidRDefault="00B2360D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gridSpan w:val="5"/>
          </w:tcPr>
          <w:p w14:paraId="344FDE60" w14:textId="3293F2AE" w:rsidR="00B2360D" w:rsidRPr="00B2360D" w:rsidRDefault="00B2360D" w:rsidP="000B74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60D">
              <w:rPr>
                <w:rFonts w:ascii="Times New Roman" w:hAnsi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B42E82" w:rsidRPr="00323D80" w14:paraId="1D7B9A2E" w14:textId="77777777" w:rsidTr="00B2360D">
        <w:trPr>
          <w:trHeight w:val="455"/>
        </w:trPr>
        <w:tc>
          <w:tcPr>
            <w:tcW w:w="560" w:type="dxa"/>
            <w:vMerge/>
          </w:tcPr>
          <w:p w14:paraId="52F1D6B3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22C666D3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30635F4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gridSpan w:val="2"/>
          </w:tcPr>
          <w:p w14:paraId="6F4C0515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 xml:space="preserve">задания </w:t>
            </w:r>
          </w:p>
          <w:p w14:paraId="526BD6FC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814" w:type="dxa"/>
          </w:tcPr>
          <w:p w14:paraId="0E23722B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260" w:type="dxa"/>
          </w:tcPr>
          <w:p w14:paraId="00DF8F53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438" w:type="dxa"/>
          </w:tcPr>
          <w:p w14:paraId="1B8A235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3D80">
              <w:rPr>
                <w:rFonts w:ascii="Times New Roman" w:hAnsi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B42E82" w:rsidRPr="00323D80" w14:paraId="0A46B7FD" w14:textId="77777777" w:rsidTr="00B2360D">
        <w:trPr>
          <w:cantSplit/>
          <w:trHeight w:val="3247"/>
        </w:trPr>
        <w:tc>
          <w:tcPr>
            <w:tcW w:w="560" w:type="dxa"/>
            <w:vMerge/>
          </w:tcPr>
          <w:p w14:paraId="29D68B33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26A6F35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6DD31215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6" w:type="dxa"/>
            <w:textDirection w:val="btLr"/>
            <w:vAlign w:val="center"/>
          </w:tcPr>
          <w:p w14:paraId="5569A946" w14:textId="77777777" w:rsidR="00B42E82" w:rsidRPr="00323D80" w:rsidRDefault="00B42E82" w:rsidP="000B74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1021" w:type="dxa"/>
            <w:textDirection w:val="btLr"/>
            <w:vAlign w:val="center"/>
          </w:tcPr>
          <w:p w14:paraId="518FCB67" w14:textId="77777777" w:rsidR="00B42E82" w:rsidRPr="00323D80" w:rsidRDefault="00B42E82" w:rsidP="000B74CE">
            <w:pPr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814" w:type="dxa"/>
            <w:textDirection w:val="btLr"/>
            <w:vAlign w:val="center"/>
          </w:tcPr>
          <w:p w14:paraId="147B1A9E" w14:textId="24F513C8" w:rsidR="00B42E82" w:rsidRPr="00323D80" w:rsidRDefault="00B42E82" w:rsidP="000B74CE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 xml:space="preserve">Дополнение к контексту / </w:t>
            </w:r>
            <w:r w:rsidR="00B2360D">
              <w:rPr>
                <w:rFonts w:ascii="Times New Roman" w:eastAsia="+mn-ea" w:hAnsi="Times New Roman"/>
                <w:sz w:val="24"/>
                <w:szCs w:val="24"/>
              </w:rPr>
              <w:t xml:space="preserve">  </w:t>
            </w:r>
            <w:r w:rsidRPr="00323D80">
              <w:rPr>
                <w:rFonts w:ascii="Times New Roman" w:eastAsia="+mn-ea" w:hAnsi="Times New Roman"/>
                <w:sz w:val="24"/>
                <w:szCs w:val="24"/>
              </w:rPr>
              <w:t>ввод правильного ответа</w:t>
            </w:r>
          </w:p>
        </w:tc>
        <w:tc>
          <w:tcPr>
            <w:tcW w:w="3260" w:type="dxa"/>
          </w:tcPr>
          <w:p w14:paraId="51B8DDF6" w14:textId="77777777" w:rsidR="00B42E82" w:rsidRPr="00323D80" w:rsidRDefault="00B42E82" w:rsidP="000B74CE">
            <w:pPr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Задания на установление соответствий</w:t>
            </w:r>
          </w:p>
          <w:p w14:paraId="3C2819E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38" w:type="dxa"/>
          </w:tcPr>
          <w:p w14:paraId="6976B691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b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Свободное изложение проблемного вопроса</w:t>
            </w:r>
          </w:p>
        </w:tc>
      </w:tr>
      <w:tr w:rsidR="00B2360D" w:rsidRPr="00323D80" w14:paraId="0981F0AF" w14:textId="77777777" w:rsidTr="00B2360D">
        <w:trPr>
          <w:cantSplit/>
          <w:trHeight w:val="132"/>
        </w:trPr>
        <w:tc>
          <w:tcPr>
            <w:tcW w:w="14737" w:type="dxa"/>
            <w:gridSpan w:val="8"/>
            <w:vAlign w:val="center"/>
          </w:tcPr>
          <w:p w14:paraId="504BDD9F" w14:textId="68712DBB" w:rsidR="00B2360D" w:rsidRPr="00323D80" w:rsidRDefault="00B2360D" w:rsidP="00B2360D">
            <w:pPr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b/>
                <w:sz w:val="24"/>
                <w:szCs w:val="24"/>
              </w:rPr>
              <w:t>Раздел 1. Основы теории государства и права</w:t>
            </w:r>
          </w:p>
        </w:tc>
      </w:tr>
      <w:tr w:rsidR="00B42E82" w:rsidRPr="00323D80" w14:paraId="3CC0C8F6" w14:textId="77777777" w:rsidTr="00B2360D">
        <w:trPr>
          <w:cantSplit/>
          <w:trHeight w:val="70"/>
        </w:trPr>
        <w:tc>
          <w:tcPr>
            <w:tcW w:w="560" w:type="dxa"/>
          </w:tcPr>
          <w:p w14:paraId="58FB2DD5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71A306D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Понятие, сущность и социальное назначение государства</w:t>
            </w:r>
          </w:p>
        </w:tc>
        <w:tc>
          <w:tcPr>
            <w:tcW w:w="708" w:type="dxa"/>
          </w:tcPr>
          <w:p w14:paraId="02C09C9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32442246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1.2</w:t>
            </w:r>
          </w:p>
          <w:p w14:paraId="7AE3B3F7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1.3</w:t>
            </w:r>
          </w:p>
        </w:tc>
        <w:tc>
          <w:tcPr>
            <w:tcW w:w="1021" w:type="dxa"/>
          </w:tcPr>
          <w:p w14:paraId="0C7C0817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D4F097D" w14:textId="77777777" w:rsidR="00B42E82" w:rsidRPr="00323D80" w:rsidRDefault="00B42E82" w:rsidP="000B74CE">
            <w:pPr>
              <w:ind w:left="-101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1.1</w:t>
            </w:r>
          </w:p>
        </w:tc>
        <w:tc>
          <w:tcPr>
            <w:tcW w:w="3260" w:type="dxa"/>
          </w:tcPr>
          <w:p w14:paraId="2C2BBD8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1.4</w:t>
            </w:r>
          </w:p>
          <w:p w14:paraId="2513AC75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38" w:type="dxa"/>
          </w:tcPr>
          <w:p w14:paraId="7ECBBCFF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1.6</w:t>
            </w:r>
          </w:p>
          <w:p w14:paraId="691E8130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1.7</w:t>
            </w:r>
          </w:p>
          <w:p w14:paraId="524F06B2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</w:tr>
      <w:tr w:rsidR="00B42E82" w:rsidRPr="00323D80" w14:paraId="6181ADE1" w14:textId="77777777" w:rsidTr="00B2360D">
        <w:trPr>
          <w:cantSplit/>
          <w:trHeight w:val="163"/>
        </w:trPr>
        <w:tc>
          <w:tcPr>
            <w:tcW w:w="560" w:type="dxa"/>
          </w:tcPr>
          <w:p w14:paraId="4AEA473B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14:paraId="18BB6F50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Понятие, сущность и социальное назначение права</w:t>
            </w:r>
          </w:p>
        </w:tc>
        <w:tc>
          <w:tcPr>
            <w:tcW w:w="708" w:type="dxa"/>
          </w:tcPr>
          <w:p w14:paraId="69AA1179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3C6D3EC0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2.2</w:t>
            </w:r>
          </w:p>
          <w:p w14:paraId="460D25E4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2.3</w:t>
            </w:r>
          </w:p>
        </w:tc>
        <w:tc>
          <w:tcPr>
            <w:tcW w:w="1021" w:type="dxa"/>
          </w:tcPr>
          <w:p w14:paraId="01736304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2AA32FF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2.1</w:t>
            </w:r>
          </w:p>
        </w:tc>
        <w:tc>
          <w:tcPr>
            <w:tcW w:w="3260" w:type="dxa"/>
          </w:tcPr>
          <w:p w14:paraId="1673305D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8" w:type="dxa"/>
          </w:tcPr>
          <w:p w14:paraId="5C1328EA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6157DA2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42E82" w:rsidRPr="00323D80" w14:paraId="6F7C9AD4" w14:textId="77777777" w:rsidTr="00B2360D">
        <w:trPr>
          <w:cantSplit/>
          <w:trHeight w:val="163"/>
        </w:trPr>
        <w:tc>
          <w:tcPr>
            <w:tcW w:w="560" w:type="dxa"/>
          </w:tcPr>
          <w:p w14:paraId="46F87E82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461A1F09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Формы (источники) права</w:t>
            </w:r>
          </w:p>
        </w:tc>
        <w:tc>
          <w:tcPr>
            <w:tcW w:w="708" w:type="dxa"/>
          </w:tcPr>
          <w:p w14:paraId="732585F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0192466E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3.1</w:t>
            </w:r>
          </w:p>
          <w:p w14:paraId="63A4A5D4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3.2</w:t>
            </w:r>
          </w:p>
        </w:tc>
        <w:tc>
          <w:tcPr>
            <w:tcW w:w="1021" w:type="dxa"/>
          </w:tcPr>
          <w:p w14:paraId="3E7A94E0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3</w:t>
            </w:r>
          </w:p>
        </w:tc>
        <w:tc>
          <w:tcPr>
            <w:tcW w:w="1814" w:type="dxa"/>
          </w:tcPr>
          <w:p w14:paraId="7FAE3907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98469CF" w14:textId="5129B8E4" w:rsidR="00B42E82" w:rsidRPr="00323D80" w:rsidRDefault="00B42E82" w:rsidP="009A37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8" w:type="dxa"/>
          </w:tcPr>
          <w:p w14:paraId="17DC0A1C" w14:textId="3E619C16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3.</w:t>
            </w:r>
            <w:r w:rsidR="009A37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42E82" w:rsidRPr="00323D80" w14:paraId="1B0CB468" w14:textId="77777777" w:rsidTr="00B2360D">
        <w:trPr>
          <w:cantSplit/>
          <w:trHeight w:val="163"/>
        </w:trPr>
        <w:tc>
          <w:tcPr>
            <w:tcW w:w="560" w:type="dxa"/>
          </w:tcPr>
          <w:p w14:paraId="1A4C9BDF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08048060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Система права</w:t>
            </w:r>
          </w:p>
        </w:tc>
        <w:tc>
          <w:tcPr>
            <w:tcW w:w="708" w:type="dxa"/>
          </w:tcPr>
          <w:p w14:paraId="2FBD857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14B70978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4.3</w:t>
            </w:r>
          </w:p>
          <w:p w14:paraId="4CF2FA23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4.4</w:t>
            </w:r>
          </w:p>
        </w:tc>
        <w:tc>
          <w:tcPr>
            <w:tcW w:w="1021" w:type="dxa"/>
          </w:tcPr>
          <w:p w14:paraId="2072FDBD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4.1</w:t>
            </w:r>
          </w:p>
          <w:p w14:paraId="767CFA26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4.2</w:t>
            </w:r>
          </w:p>
        </w:tc>
        <w:tc>
          <w:tcPr>
            <w:tcW w:w="1814" w:type="dxa"/>
          </w:tcPr>
          <w:p w14:paraId="33957060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704F45C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438" w:type="dxa"/>
          </w:tcPr>
          <w:p w14:paraId="641F2CF6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</w:tr>
      <w:tr w:rsidR="00B42E82" w:rsidRPr="00323D80" w14:paraId="66778D85" w14:textId="77777777" w:rsidTr="00B2360D">
        <w:trPr>
          <w:cantSplit/>
          <w:trHeight w:val="163"/>
        </w:trPr>
        <w:tc>
          <w:tcPr>
            <w:tcW w:w="4390" w:type="dxa"/>
            <w:gridSpan w:val="2"/>
            <w:vAlign w:val="center"/>
          </w:tcPr>
          <w:p w14:paraId="5171C7DB" w14:textId="77777777" w:rsidR="00B42E82" w:rsidRPr="00323D80" w:rsidRDefault="00B42E82" w:rsidP="000B74CE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323D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Конституционное право</w:t>
            </w:r>
          </w:p>
        </w:tc>
        <w:tc>
          <w:tcPr>
            <w:tcW w:w="708" w:type="dxa"/>
          </w:tcPr>
          <w:p w14:paraId="150D00B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</w:tcPr>
          <w:p w14:paraId="2EE226E2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4FA65DF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522F794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9809AE5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5C30A86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E82" w:rsidRPr="00323D80" w14:paraId="63C2560B" w14:textId="77777777" w:rsidTr="00B2360D">
        <w:trPr>
          <w:cantSplit/>
          <w:trHeight w:val="163"/>
        </w:trPr>
        <w:tc>
          <w:tcPr>
            <w:tcW w:w="560" w:type="dxa"/>
          </w:tcPr>
          <w:p w14:paraId="137D152A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40A1AAAC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Конституционное право, как отрасль и наука права</w:t>
            </w:r>
          </w:p>
        </w:tc>
        <w:tc>
          <w:tcPr>
            <w:tcW w:w="708" w:type="dxa"/>
          </w:tcPr>
          <w:p w14:paraId="151D6E17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25152786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5.1</w:t>
            </w:r>
          </w:p>
          <w:p w14:paraId="3799F7E0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5.2</w:t>
            </w:r>
          </w:p>
          <w:p w14:paraId="28C72F0F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5.3</w:t>
            </w:r>
          </w:p>
        </w:tc>
        <w:tc>
          <w:tcPr>
            <w:tcW w:w="1021" w:type="dxa"/>
          </w:tcPr>
          <w:p w14:paraId="7C650E63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BE5F828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06DEAAD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3D0C804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B95FAC7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42E82" w:rsidRPr="00323D80" w14:paraId="31A521DE" w14:textId="77777777" w:rsidTr="00B2360D">
        <w:trPr>
          <w:cantSplit/>
          <w:trHeight w:val="163"/>
        </w:trPr>
        <w:tc>
          <w:tcPr>
            <w:tcW w:w="560" w:type="dxa"/>
          </w:tcPr>
          <w:p w14:paraId="316BD537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830" w:type="dxa"/>
          </w:tcPr>
          <w:p w14:paraId="10DF6411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Конституция Российской Федерации 1993 г.: сущность, юридические свойства, функции</w:t>
            </w:r>
          </w:p>
        </w:tc>
        <w:tc>
          <w:tcPr>
            <w:tcW w:w="708" w:type="dxa"/>
          </w:tcPr>
          <w:p w14:paraId="650EA5C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7DFAE00A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6.1</w:t>
            </w:r>
          </w:p>
          <w:p w14:paraId="1C71DF8A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6.2</w:t>
            </w:r>
          </w:p>
        </w:tc>
        <w:tc>
          <w:tcPr>
            <w:tcW w:w="1021" w:type="dxa"/>
          </w:tcPr>
          <w:p w14:paraId="57996701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3</w:t>
            </w:r>
          </w:p>
        </w:tc>
        <w:tc>
          <w:tcPr>
            <w:tcW w:w="1814" w:type="dxa"/>
          </w:tcPr>
          <w:p w14:paraId="33118235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1BCF3DC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8E41924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42E82" w:rsidRPr="00323D80" w14:paraId="459A8561" w14:textId="77777777" w:rsidTr="00B2360D">
        <w:trPr>
          <w:cantSplit/>
          <w:trHeight w:val="163"/>
        </w:trPr>
        <w:tc>
          <w:tcPr>
            <w:tcW w:w="560" w:type="dxa"/>
          </w:tcPr>
          <w:p w14:paraId="2711066F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5330A06C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Основы конституционного строя Российской Федерации</w:t>
            </w:r>
          </w:p>
        </w:tc>
        <w:tc>
          <w:tcPr>
            <w:tcW w:w="708" w:type="dxa"/>
          </w:tcPr>
          <w:p w14:paraId="0B872FBF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5C3F6410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7.1</w:t>
            </w:r>
          </w:p>
          <w:p w14:paraId="06EEA411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7.2</w:t>
            </w:r>
          </w:p>
        </w:tc>
        <w:tc>
          <w:tcPr>
            <w:tcW w:w="1021" w:type="dxa"/>
          </w:tcPr>
          <w:p w14:paraId="0C18C305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7.3</w:t>
            </w:r>
          </w:p>
          <w:p w14:paraId="2CFE5C0D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7.4</w:t>
            </w:r>
          </w:p>
        </w:tc>
        <w:tc>
          <w:tcPr>
            <w:tcW w:w="1814" w:type="dxa"/>
          </w:tcPr>
          <w:p w14:paraId="351E3245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27B48D9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8" w:type="dxa"/>
          </w:tcPr>
          <w:p w14:paraId="2EA6871F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42E82" w:rsidRPr="00323D80" w14:paraId="3B1F50B6" w14:textId="77777777" w:rsidTr="00B2360D">
        <w:trPr>
          <w:cantSplit/>
          <w:trHeight w:val="163"/>
        </w:trPr>
        <w:tc>
          <w:tcPr>
            <w:tcW w:w="560" w:type="dxa"/>
          </w:tcPr>
          <w:p w14:paraId="53FBC144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7C321E2C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Основы правового статуса человека и гражданина</w:t>
            </w:r>
          </w:p>
        </w:tc>
        <w:tc>
          <w:tcPr>
            <w:tcW w:w="708" w:type="dxa"/>
          </w:tcPr>
          <w:p w14:paraId="29BC8156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3FBA83C1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8.2</w:t>
            </w:r>
          </w:p>
        </w:tc>
        <w:tc>
          <w:tcPr>
            <w:tcW w:w="1021" w:type="dxa"/>
          </w:tcPr>
          <w:p w14:paraId="715D4FD6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8.1</w:t>
            </w:r>
          </w:p>
          <w:p w14:paraId="23CCC4F2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8.3</w:t>
            </w:r>
          </w:p>
        </w:tc>
        <w:tc>
          <w:tcPr>
            <w:tcW w:w="1814" w:type="dxa"/>
          </w:tcPr>
          <w:p w14:paraId="01AC49AA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8.4</w:t>
            </w:r>
          </w:p>
          <w:p w14:paraId="4992B8C1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8.5</w:t>
            </w:r>
          </w:p>
        </w:tc>
        <w:tc>
          <w:tcPr>
            <w:tcW w:w="3260" w:type="dxa"/>
          </w:tcPr>
          <w:p w14:paraId="1CC68E39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84ADD7A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E82" w:rsidRPr="00323D80" w14:paraId="50C86E7C" w14:textId="77777777" w:rsidTr="00B2360D">
        <w:trPr>
          <w:cantSplit/>
          <w:trHeight w:val="163"/>
        </w:trPr>
        <w:tc>
          <w:tcPr>
            <w:tcW w:w="560" w:type="dxa"/>
          </w:tcPr>
          <w:p w14:paraId="3B682338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251BF1AA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Конституционно-правовые основы системы местного самоуправления в Российской Федерации</w:t>
            </w:r>
          </w:p>
        </w:tc>
        <w:tc>
          <w:tcPr>
            <w:tcW w:w="708" w:type="dxa"/>
          </w:tcPr>
          <w:p w14:paraId="3C12C3D3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36EF50EA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9.2</w:t>
            </w:r>
          </w:p>
        </w:tc>
        <w:tc>
          <w:tcPr>
            <w:tcW w:w="1021" w:type="dxa"/>
          </w:tcPr>
          <w:p w14:paraId="160003FE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9.1</w:t>
            </w:r>
          </w:p>
          <w:p w14:paraId="19A5D8BB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9.3</w:t>
            </w:r>
          </w:p>
        </w:tc>
        <w:tc>
          <w:tcPr>
            <w:tcW w:w="1814" w:type="dxa"/>
          </w:tcPr>
          <w:p w14:paraId="0A782CEB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F5FE294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C840BE0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</w:tr>
      <w:tr w:rsidR="00B42E82" w:rsidRPr="00323D80" w14:paraId="5882237D" w14:textId="77777777" w:rsidTr="00B2360D">
        <w:trPr>
          <w:cantSplit/>
          <w:trHeight w:val="163"/>
        </w:trPr>
        <w:tc>
          <w:tcPr>
            <w:tcW w:w="4390" w:type="dxa"/>
            <w:gridSpan w:val="2"/>
            <w:vAlign w:val="center"/>
          </w:tcPr>
          <w:p w14:paraId="34436A48" w14:textId="77777777" w:rsidR="00B42E82" w:rsidRPr="00323D80" w:rsidRDefault="00B42E82" w:rsidP="000B74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3D80">
              <w:rPr>
                <w:rFonts w:ascii="Times New Roman" w:hAnsi="Times New Roman"/>
                <w:b/>
                <w:sz w:val="24"/>
                <w:szCs w:val="24"/>
              </w:rPr>
              <w:t>Раздел 3. Гражданское право</w:t>
            </w:r>
          </w:p>
        </w:tc>
        <w:tc>
          <w:tcPr>
            <w:tcW w:w="708" w:type="dxa"/>
          </w:tcPr>
          <w:p w14:paraId="195120D4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</w:tcPr>
          <w:p w14:paraId="5865223B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ADF1AA2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C0D9398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FE3E06C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4255D8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E82" w:rsidRPr="00323D80" w14:paraId="4D4CFEF9" w14:textId="77777777" w:rsidTr="00B2360D">
        <w:trPr>
          <w:cantSplit/>
          <w:trHeight w:val="163"/>
        </w:trPr>
        <w:tc>
          <w:tcPr>
            <w:tcW w:w="560" w:type="dxa"/>
          </w:tcPr>
          <w:p w14:paraId="139860A2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57BFE1BE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Гражданское право: понятие, предмет, метод</w:t>
            </w:r>
          </w:p>
        </w:tc>
        <w:tc>
          <w:tcPr>
            <w:tcW w:w="708" w:type="dxa"/>
          </w:tcPr>
          <w:p w14:paraId="77442D62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0D8DF002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10.1</w:t>
            </w:r>
          </w:p>
          <w:p w14:paraId="193D2351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10.2</w:t>
            </w:r>
          </w:p>
          <w:p w14:paraId="5980A2CE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10.3</w:t>
            </w:r>
          </w:p>
        </w:tc>
        <w:tc>
          <w:tcPr>
            <w:tcW w:w="1021" w:type="dxa"/>
          </w:tcPr>
          <w:p w14:paraId="36F2A482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59DE9BE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61CE1AF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D0AD13C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309E2C2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42E82" w:rsidRPr="00323D80" w14:paraId="6DAB4917" w14:textId="77777777" w:rsidTr="00B2360D">
        <w:trPr>
          <w:cantSplit/>
          <w:trHeight w:val="163"/>
        </w:trPr>
        <w:tc>
          <w:tcPr>
            <w:tcW w:w="560" w:type="dxa"/>
          </w:tcPr>
          <w:p w14:paraId="1DDE6FC6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7972C62F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Гражданское правоотношение</w:t>
            </w:r>
          </w:p>
        </w:tc>
        <w:tc>
          <w:tcPr>
            <w:tcW w:w="708" w:type="dxa"/>
          </w:tcPr>
          <w:p w14:paraId="4329EF50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3ACE9BD1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11.1</w:t>
            </w:r>
          </w:p>
          <w:p w14:paraId="233C6CE8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11.2</w:t>
            </w:r>
          </w:p>
          <w:p w14:paraId="602ABACC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11.3</w:t>
            </w:r>
          </w:p>
          <w:p w14:paraId="624D1EFD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11.4</w:t>
            </w:r>
          </w:p>
          <w:p w14:paraId="43AACBEB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11.5</w:t>
            </w:r>
          </w:p>
        </w:tc>
        <w:tc>
          <w:tcPr>
            <w:tcW w:w="1021" w:type="dxa"/>
          </w:tcPr>
          <w:p w14:paraId="0A5DC174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9D332C4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64F68D0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F74C4B5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11.6</w:t>
            </w:r>
          </w:p>
        </w:tc>
      </w:tr>
      <w:tr w:rsidR="00B42E82" w:rsidRPr="00323D80" w14:paraId="173215B8" w14:textId="77777777" w:rsidTr="00B2360D">
        <w:trPr>
          <w:cantSplit/>
          <w:trHeight w:val="163"/>
        </w:trPr>
        <w:tc>
          <w:tcPr>
            <w:tcW w:w="560" w:type="dxa"/>
          </w:tcPr>
          <w:p w14:paraId="5F1FE294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65441EE8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Представительство. Доверенность</w:t>
            </w:r>
          </w:p>
        </w:tc>
        <w:tc>
          <w:tcPr>
            <w:tcW w:w="708" w:type="dxa"/>
          </w:tcPr>
          <w:p w14:paraId="01628DA4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3CE07A82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12.1</w:t>
            </w:r>
          </w:p>
          <w:p w14:paraId="0AC8B455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12.2</w:t>
            </w:r>
          </w:p>
        </w:tc>
        <w:tc>
          <w:tcPr>
            <w:tcW w:w="1021" w:type="dxa"/>
          </w:tcPr>
          <w:p w14:paraId="50BADD6C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BCD4915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12.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D798417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9CD61EA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42E82" w:rsidRPr="00323D80" w14:paraId="5B9061D3" w14:textId="77777777" w:rsidTr="00B2360D">
        <w:trPr>
          <w:cantSplit/>
          <w:trHeight w:val="163"/>
        </w:trPr>
        <w:tc>
          <w:tcPr>
            <w:tcW w:w="560" w:type="dxa"/>
          </w:tcPr>
          <w:p w14:paraId="7777E0CC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4CF7F1B6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bCs/>
                <w:sz w:val="24"/>
                <w:szCs w:val="24"/>
              </w:rPr>
              <w:t>Понятие и виды сроков в гражданском праве. Исковая давность</w:t>
            </w:r>
          </w:p>
        </w:tc>
        <w:tc>
          <w:tcPr>
            <w:tcW w:w="708" w:type="dxa"/>
          </w:tcPr>
          <w:p w14:paraId="5F00B9D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39E66E6F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13.1</w:t>
            </w:r>
          </w:p>
          <w:p w14:paraId="58275F6E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13.2</w:t>
            </w:r>
          </w:p>
        </w:tc>
        <w:tc>
          <w:tcPr>
            <w:tcW w:w="1021" w:type="dxa"/>
          </w:tcPr>
          <w:p w14:paraId="7984E742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AA8C92E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13.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3</w:t>
            </w:r>
          </w:p>
          <w:p w14:paraId="383AF3CE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13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.4</w:t>
            </w:r>
          </w:p>
        </w:tc>
        <w:tc>
          <w:tcPr>
            <w:tcW w:w="3260" w:type="dxa"/>
          </w:tcPr>
          <w:p w14:paraId="48A7F6AF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EAF7109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E82" w:rsidRPr="00323D80" w14:paraId="1AB2A11F" w14:textId="77777777" w:rsidTr="00B2360D">
        <w:trPr>
          <w:cantSplit/>
          <w:trHeight w:val="163"/>
        </w:trPr>
        <w:tc>
          <w:tcPr>
            <w:tcW w:w="560" w:type="dxa"/>
          </w:tcPr>
          <w:p w14:paraId="4D05C9B9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72189186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Право собственности и его защита</w:t>
            </w:r>
          </w:p>
        </w:tc>
        <w:tc>
          <w:tcPr>
            <w:tcW w:w="708" w:type="dxa"/>
          </w:tcPr>
          <w:p w14:paraId="3393C149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466ACDE2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14.1</w:t>
            </w:r>
          </w:p>
          <w:p w14:paraId="0A693211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14.2</w:t>
            </w:r>
          </w:p>
          <w:p w14:paraId="00B27D49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14.3</w:t>
            </w:r>
          </w:p>
          <w:p w14:paraId="5A7D1B75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14.5</w:t>
            </w:r>
          </w:p>
        </w:tc>
        <w:tc>
          <w:tcPr>
            <w:tcW w:w="1021" w:type="dxa"/>
          </w:tcPr>
          <w:p w14:paraId="0C932B5A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14.4</w:t>
            </w:r>
          </w:p>
        </w:tc>
        <w:tc>
          <w:tcPr>
            <w:tcW w:w="1814" w:type="dxa"/>
          </w:tcPr>
          <w:p w14:paraId="04F2E474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532F7ED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F5E2B5F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E82" w:rsidRPr="00323D80" w14:paraId="39A70025" w14:textId="77777777" w:rsidTr="00B2360D">
        <w:trPr>
          <w:cantSplit/>
          <w:trHeight w:val="163"/>
        </w:trPr>
        <w:tc>
          <w:tcPr>
            <w:tcW w:w="560" w:type="dxa"/>
          </w:tcPr>
          <w:p w14:paraId="51DBF249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7DEAB40E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bCs/>
                <w:sz w:val="24"/>
                <w:szCs w:val="24"/>
              </w:rPr>
              <w:t>Общие положения об обязательствах и договорах</w:t>
            </w:r>
          </w:p>
        </w:tc>
        <w:tc>
          <w:tcPr>
            <w:tcW w:w="708" w:type="dxa"/>
          </w:tcPr>
          <w:p w14:paraId="300A7F9D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1DCE6DB3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15.1</w:t>
            </w:r>
          </w:p>
          <w:p w14:paraId="13532055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15.2</w:t>
            </w:r>
          </w:p>
          <w:p w14:paraId="770C081C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15.3</w:t>
            </w:r>
          </w:p>
          <w:p w14:paraId="23A012F5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15.4</w:t>
            </w:r>
          </w:p>
        </w:tc>
        <w:tc>
          <w:tcPr>
            <w:tcW w:w="1021" w:type="dxa"/>
          </w:tcPr>
          <w:p w14:paraId="4F041359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A672F12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385BB6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C732D8C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42E82" w:rsidRPr="00323D80" w14:paraId="7256C4EA" w14:textId="77777777" w:rsidTr="00B2360D">
        <w:trPr>
          <w:cantSplit/>
          <w:trHeight w:val="163"/>
        </w:trPr>
        <w:tc>
          <w:tcPr>
            <w:tcW w:w="4390" w:type="dxa"/>
            <w:gridSpan w:val="2"/>
            <w:vAlign w:val="center"/>
          </w:tcPr>
          <w:p w14:paraId="56BD4C54" w14:textId="77777777" w:rsidR="00B42E82" w:rsidRPr="00323D80" w:rsidRDefault="00B42E82" w:rsidP="000B74C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3D8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Уголовное право</w:t>
            </w:r>
          </w:p>
        </w:tc>
        <w:tc>
          <w:tcPr>
            <w:tcW w:w="708" w:type="dxa"/>
          </w:tcPr>
          <w:p w14:paraId="372617E5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</w:tcPr>
          <w:p w14:paraId="4B6F7CD0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14:paraId="0F14227D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27BD09B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2FE90D1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B0678D7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E82" w:rsidRPr="00323D80" w14:paraId="3AF744A1" w14:textId="77777777" w:rsidTr="00B2360D">
        <w:trPr>
          <w:cantSplit/>
          <w:trHeight w:val="163"/>
        </w:trPr>
        <w:tc>
          <w:tcPr>
            <w:tcW w:w="560" w:type="dxa"/>
          </w:tcPr>
          <w:p w14:paraId="05CD4C1B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2FED6E78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Уголовное право: понятие, предмет, метод, система, принципы, источники права. Действие уголовного закона.   Понятие, признаки, категории преступлений</w:t>
            </w:r>
          </w:p>
        </w:tc>
        <w:tc>
          <w:tcPr>
            <w:tcW w:w="708" w:type="dxa"/>
          </w:tcPr>
          <w:p w14:paraId="42B3B016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02770234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16.2</w:t>
            </w:r>
          </w:p>
          <w:p w14:paraId="2A9C3FF0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16.3</w:t>
            </w:r>
          </w:p>
          <w:p w14:paraId="474D92C3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16.4</w:t>
            </w:r>
          </w:p>
        </w:tc>
        <w:tc>
          <w:tcPr>
            <w:tcW w:w="1021" w:type="dxa"/>
          </w:tcPr>
          <w:p w14:paraId="060412A4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16.1</w:t>
            </w:r>
          </w:p>
        </w:tc>
        <w:tc>
          <w:tcPr>
            <w:tcW w:w="1814" w:type="dxa"/>
          </w:tcPr>
          <w:p w14:paraId="654BE236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B321A25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C21BFD4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5C8FF4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42E82" w:rsidRPr="00323D80" w14:paraId="2D8BE748" w14:textId="77777777" w:rsidTr="00B2360D">
        <w:trPr>
          <w:cantSplit/>
          <w:trHeight w:val="163"/>
        </w:trPr>
        <w:tc>
          <w:tcPr>
            <w:tcW w:w="560" w:type="dxa"/>
          </w:tcPr>
          <w:p w14:paraId="3B10A08B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07EBB5FD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Состав преступления, понятие, виды, элементы</w:t>
            </w:r>
          </w:p>
        </w:tc>
        <w:tc>
          <w:tcPr>
            <w:tcW w:w="708" w:type="dxa"/>
          </w:tcPr>
          <w:p w14:paraId="78B154F1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46149DEF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17.1</w:t>
            </w:r>
          </w:p>
          <w:p w14:paraId="1FFBA162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17.2</w:t>
            </w:r>
          </w:p>
          <w:p w14:paraId="136AF1FD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17.3</w:t>
            </w:r>
          </w:p>
        </w:tc>
        <w:tc>
          <w:tcPr>
            <w:tcW w:w="1021" w:type="dxa"/>
          </w:tcPr>
          <w:p w14:paraId="08D23208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17.4</w:t>
            </w:r>
          </w:p>
          <w:p w14:paraId="02D61C73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17.5</w:t>
            </w:r>
          </w:p>
        </w:tc>
        <w:tc>
          <w:tcPr>
            <w:tcW w:w="1814" w:type="dxa"/>
          </w:tcPr>
          <w:p w14:paraId="6B0E1C73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17.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14:paraId="17665C39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CECA53D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E82" w:rsidRPr="00323D80" w14:paraId="3D67C236" w14:textId="77777777" w:rsidTr="00B2360D">
        <w:trPr>
          <w:cantSplit/>
          <w:trHeight w:val="163"/>
        </w:trPr>
        <w:tc>
          <w:tcPr>
            <w:tcW w:w="560" w:type="dxa"/>
          </w:tcPr>
          <w:p w14:paraId="6B3491FD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5AD19922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Понятие и виды наказания. Назначения наказания. Обстоятельства, смягчающие и отягчающие наказание</w:t>
            </w:r>
          </w:p>
        </w:tc>
        <w:tc>
          <w:tcPr>
            <w:tcW w:w="708" w:type="dxa"/>
          </w:tcPr>
          <w:p w14:paraId="35ECA1D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520A866F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18.1</w:t>
            </w:r>
          </w:p>
          <w:p w14:paraId="78D4206B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18.2</w:t>
            </w:r>
          </w:p>
        </w:tc>
        <w:tc>
          <w:tcPr>
            <w:tcW w:w="1021" w:type="dxa"/>
          </w:tcPr>
          <w:p w14:paraId="7CECAFBD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18.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3</w:t>
            </w:r>
          </w:p>
          <w:p w14:paraId="1F1EE411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18.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14:paraId="7F202422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F1722E4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8" w:type="dxa"/>
          </w:tcPr>
          <w:p w14:paraId="05A2461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42E82" w:rsidRPr="00323D80" w14:paraId="128C47CD" w14:textId="77777777" w:rsidTr="00B2360D">
        <w:trPr>
          <w:cantSplit/>
          <w:trHeight w:val="163"/>
        </w:trPr>
        <w:tc>
          <w:tcPr>
            <w:tcW w:w="560" w:type="dxa"/>
          </w:tcPr>
          <w:p w14:paraId="509273FF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1D78EA6F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Преступления против личности</w:t>
            </w:r>
          </w:p>
        </w:tc>
        <w:tc>
          <w:tcPr>
            <w:tcW w:w="708" w:type="dxa"/>
          </w:tcPr>
          <w:p w14:paraId="42C67446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52677400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19.1</w:t>
            </w:r>
          </w:p>
          <w:p w14:paraId="65DA0448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19.2</w:t>
            </w:r>
          </w:p>
          <w:p w14:paraId="77E327A7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19.3</w:t>
            </w:r>
          </w:p>
          <w:p w14:paraId="60752847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19.4</w:t>
            </w:r>
          </w:p>
        </w:tc>
        <w:tc>
          <w:tcPr>
            <w:tcW w:w="1021" w:type="dxa"/>
          </w:tcPr>
          <w:p w14:paraId="09971A51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4D945D5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E58BCE5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D535FBA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60D" w:rsidRPr="00323D80" w14:paraId="1D2B1BEF" w14:textId="77777777" w:rsidTr="00B2360D">
        <w:trPr>
          <w:cantSplit/>
          <w:trHeight w:val="359"/>
        </w:trPr>
        <w:tc>
          <w:tcPr>
            <w:tcW w:w="14737" w:type="dxa"/>
            <w:gridSpan w:val="8"/>
            <w:vAlign w:val="center"/>
          </w:tcPr>
          <w:p w14:paraId="2B2A9F39" w14:textId="456B4183" w:rsidR="00B2360D" w:rsidRPr="00323D80" w:rsidRDefault="00B2360D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Уголовно-процессуальное право</w:t>
            </w:r>
          </w:p>
        </w:tc>
      </w:tr>
      <w:tr w:rsidR="00B42E82" w:rsidRPr="00323D80" w14:paraId="701DAF46" w14:textId="77777777" w:rsidTr="00B2360D">
        <w:trPr>
          <w:cantSplit/>
          <w:trHeight w:val="163"/>
        </w:trPr>
        <w:tc>
          <w:tcPr>
            <w:tcW w:w="560" w:type="dxa"/>
          </w:tcPr>
          <w:p w14:paraId="19DB6B94" w14:textId="77777777" w:rsidR="00B42E82" w:rsidRPr="00323D80" w:rsidRDefault="00B42E82" w:rsidP="00B236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vAlign w:val="center"/>
          </w:tcPr>
          <w:p w14:paraId="11BAD8BF" w14:textId="77777777" w:rsidR="00B42E82" w:rsidRPr="00323D80" w:rsidRDefault="00B42E82" w:rsidP="000B74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Уголовно-процессуальное право: понятие, сущность, соотношение с другими отраслями права, принципы</w:t>
            </w:r>
          </w:p>
        </w:tc>
        <w:tc>
          <w:tcPr>
            <w:tcW w:w="708" w:type="dxa"/>
          </w:tcPr>
          <w:p w14:paraId="4819D1E8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219685CD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20.1</w:t>
            </w:r>
          </w:p>
          <w:p w14:paraId="2697DF1E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20.2</w:t>
            </w:r>
          </w:p>
          <w:p w14:paraId="2B574CFA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20.3</w:t>
            </w:r>
          </w:p>
          <w:p w14:paraId="4F30ECCF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20.4</w:t>
            </w:r>
          </w:p>
        </w:tc>
        <w:tc>
          <w:tcPr>
            <w:tcW w:w="1021" w:type="dxa"/>
          </w:tcPr>
          <w:p w14:paraId="22F9A0CF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D9AF658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CE9834F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55F3269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20.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42E82" w:rsidRPr="00323D80" w14:paraId="2C1C5A2B" w14:textId="77777777" w:rsidTr="00B2360D">
        <w:trPr>
          <w:cantSplit/>
          <w:trHeight w:val="163"/>
        </w:trPr>
        <w:tc>
          <w:tcPr>
            <w:tcW w:w="560" w:type="dxa"/>
            <w:vAlign w:val="center"/>
          </w:tcPr>
          <w:p w14:paraId="3DD9F50F" w14:textId="77777777" w:rsidR="00B42E82" w:rsidRPr="00323D80" w:rsidRDefault="00B42E82" w:rsidP="0017625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6D9B1830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Участники уголовного судопроизводства</w:t>
            </w:r>
          </w:p>
        </w:tc>
        <w:tc>
          <w:tcPr>
            <w:tcW w:w="708" w:type="dxa"/>
          </w:tcPr>
          <w:p w14:paraId="71FBDE2C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66873E2F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21.1</w:t>
            </w:r>
          </w:p>
          <w:p w14:paraId="6D69892F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21.2</w:t>
            </w:r>
          </w:p>
          <w:p w14:paraId="04C0B070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21.3</w:t>
            </w:r>
          </w:p>
        </w:tc>
        <w:tc>
          <w:tcPr>
            <w:tcW w:w="1021" w:type="dxa"/>
          </w:tcPr>
          <w:p w14:paraId="6F3D5C93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01573D5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20972BD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F83BDFC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21.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42E82" w:rsidRPr="00323D80" w14:paraId="1A71A958" w14:textId="77777777" w:rsidTr="00B2360D">
        <w:trPr>
          <w:cantSplit/>
          <w:trHeight w:val="163"/>
        </w:trPr>
        <w:tc>
          <w:tcPr>
            <w:tcW w:w="560" w:type="dxa"/>
            <w:vAlign w:val="center"/>
          </w:tcPr>
          <w:p w14:paraId="56BBF392" w14:textId="77777777" w:rsidR="00B42E82" w:rsidRPr="00323D80" w:rsidRDefault="00B42E82" w:rsidP="0017625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037BFA9D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Досудебное производство: возбуждение уголовного дела; предварительное расследование.</w:t>
            </w:r>
          </w:p>
        </w:tc>
        <w:tc>
          <w:tcPr>
            <w:tcW w:w="708" w:type="dxa"/>
          </w:tcPr>
          <w:p w14:paraId="464A12F4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22C60424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22.1</w:t>
            </w:r>
          </w:p>
          <w:p w14:paraId="2199A954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22.2</w:t>
            </w:r>
          </w:p>
          <w:p w14:paraId="1F01C399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22.3</w:t>
            </w:r>
          </w:p>
          <w:p w14:paraId="21B99462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22.4</w:t>
            </w:r>
          </w:p>
        </w:tc>
        <w:tc>
          <w:tcPr>
            <w:tcW w:w="1021" w:type="dxa"/>
          </w:tcPr>
          <w:p w14:paraId="677E383C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0403E52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BA3B889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2EB5D94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22.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42E82" w:rsidRPr="00323D80" w14:paraId="2E9C88CA" w14:textId="77777777" w:rsidTr="00B2360D">
        <w:trPr>
          <w:cantSplit/>
          <w:trHeight w:val="1407"/>
        </w:trPr>
        <w:tc>
          <w:tcPr>
            <w:tcW w:w="560" w:type="dxa"/>
            <w:vAlign w:val="center"/>
          </w:tcPr>
          <w:p w14:paraId="157A5FC1" w14:textId="77777777" w:rsidR="00B42E82" w:rsidRPr="00323D80" w:rsidRDefault="00B42E82" w:rsidP="0017625F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12B81DDF" w14:textId="77777777" w:rsidR="00B42E82" w:rsidRPr="00323D80" w:rsidRDefault="00B42E82" w:rsidP="00B2360D">
            <w:pPr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Производство в суде первой инстанции. Пересмотр судебных решений</w:t>
            </w:r>
          </w:p>
        </w:tc>
        <w:tc>
          <w:tcPr>
            <w:tcW w:w="708" w:type="dxa"/>
          </w:tcPr>
          <w:p w14:paraId="3C5EB4AD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</w:rPr>
            </w:pPr>
            <w:r w:rsidRPr="00323D80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14:paraId="18462153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23.1</w:t>
            </w:r>
          </w:p>
          <w:p w14:paraId="557923C6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23.2</w:t>
            </w:r>
          </w:p>
          <w:p w14:paraId="235E4CBB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23.3</w:t>
            </w:r>
          </w:p>
          <w:p w14:paraId="73B267B0" w14:textId="77777777" w:rsidR="00B42E82" w:rsidRPr="00323D80" w:rsidRDefault="00B42E82" w:rsidP="000B74CE">
            <w:pPr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323D80">
              <w:rPr>
                <w:rFonts w:ascii="Times New Roman" w:eastAsia="+mn-ea" w:hAnsi="Times New Roman"/>
                <w:sz w:val="24"/>
                <w:szCs w:val="24"/>
              </w:rPr>
              <w:t>23.4</w:t>
            </w:r>
          </w:p>
        </w:tc>
        <w:tc>
          <w:tcPr>
            <w:tcW w:w="1021" w:type="dxa"/>
          </w:tcPr>
          <w:p w14:paraId="1E40CF43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5C0ECA" w14:textId="77777777" w:rsidR="00B42E82" w:rsidRPr="00323D80" w:rsidRDefault="00B42E82" w:rsidP="000B74CE">
            <w:pPr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1B01FDE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CC3623D" w14:textId="77777777" w:rsidR="00B42E82" w:rsidRPr="00323D80" w:rsidRDefault="00B42E82" w:rsidP="000B7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80">
              <w:rPr>
                <w:rFonts w:ascii="Times New Roman" w:hAnsi="Times New Roman"/>
                <w:sz w:val="24"/>
                <w:szCs w:val="24"/>
              </w:rPr>
              <w:t>23.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0C51ED01" w14:textId="77777777" w:rsidR="002B4144" w:rsidRPr="002B4144" w:rsidRDefault="002B4144" w:rsidP="000B7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DFDFCF4" w14:textId="77777777" w:rsidR="002B4144" w:rsidRPr="002B4144" w:rsidRDefault="002B4144" w:rsidP="000B7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3DE0251" w14:textId="77777777" w:rsidR="002B4144" w:rsidRPr="002B4144" w:rsidRDefault="002B4144" w:rsidP="000B74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2B4144" w:rsidRPr="002B4144" w:rsidSect="002B4144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130B1182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6134B7">
        <w:rPr>
          <w:rFonts w:ascii="Times New Roman" w:eastAsia="+mn-ea" w:hAnsi="Times New Roman" w:cs="Times New Roman"/>
          <w:b/>
        </w:rPr>
        <w:lastRenderedPageBreak/>
        <w:t>ЗАДАНИЯ ЗАКРЫТОГО ТИПА НА ВЫБОР ОДНОГО ПРАВИЛЬНОГО ВАРИАНТА ОТВЕТА</w:t>
      </w:r>
    </w:p>
    <w:p w14:paraId="2AAB5629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1"/>
        <w:gridCol w:w="7766"/>
        <w:gridCol w:w="844"/>
      </w:tblGrid>
      <w:tr w:rsidR="006134B7" w:rsidRPr="006134B7" w14:paraId="5020B391" w14:textId="77777777" w:rsidTr="00AB46CA">
        <w:trPr>
          <w:cantSplit/>
          <w:trHeight w:val="1375"/>
        </w:trPr>
        <w:tc>
          <w:tcPr>
            <w:tcW w:w="964" w:type="dxa"/>
            <w:textDirection w:val="btLr"/>
          </w:tcPr>
          <w:p w14:paraId="0A1523A3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804D54A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820" w:type="dxa"/>
            <w:vAlign w:val="center"/>
          </w:tcPr>
          <w:p w14:paraId="1C77771D" w14:textId="77777777" w:rsidR="006134B7" w:rsidRPr="006134B7" w:rsidRDefault="006134B7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44" w:type="dxa"/>
            <w:vAlign w:val="center"/>
          </w:tcPr>
          <w:p w14:paraId="2E215759" w14:textId="7D9A4C37" w:rsidR="006134B7" w:rsidRPr="006134B7" w:rsidRDefault="00B2360D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6134B7" w:rsidRPr="006134B7" w14:paraId="36C342DD" w14:textId="77777777" w:rsidTr="00AB46CA">
        <w:trPr>
          <w:cantSplit/>
          <w:trHeight w:val="391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1195B166" w14:textId="77777777" w:rsidR="006134B7" w:rsidRPr="006134B7" w:rsidRDefault="006134B7" w:rsidP="000B74CE">
            <w:pPr>
              <w:keepNext/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6134B7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Раздел 1. Основы теории государства и права</w:t>
            </w:r>
          </w:p>
        </w:tc>
      </w:tr>
      <w:tr w:rsidR="006134B7" w:rsidRPr="006134B7" w14:paraId="306FE063" w14:textId="77777777" w:rsidTr="00AB46CA">
        <w:trPr>
          <w:trHeight w:val="412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7BE8E39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Понятие, сущность и социальное назначение государства</w:t>
            </w:r>
          </w:p>
        </w:tc>
      </w:tr>
      <w:tr w:rsidR="006134B7" w:rsidRPr="006134B7" w14:paraId="63F7C9AA" w14:textId="77777777" w:rsidTr="00AB46CA">
        <w:tc>
          <w:tcPr>
            <w:tcW w:w="964" w:type="dxa"/>
          </w:tcPr>
          <w:p w14:paraId="4F000936" w14:textId="77777777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14:paraId="4F6E2EE3" w14:textId="77777777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109A53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A14E8C7" w14:textId="77777777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Общесоциальные концепции сущности государства считают основным назначением государства:</w:t>
            </w:r>
          </w:p>
          <w:p w14:paraId="0F330F69" w14:textId="77777777" w:rsidR="006134B7" w:rsidRPr="006134B7" w:rsidRDefault="006134B7" w:rsidP="0038318C">
            <w:pPr>
              <w:numPr>
                <w:ilvl w:val="0"/>
                <w:numId w:val="8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выполнение общественных дел</w:t>
            </w:r>
          </w:p>
          <w:p w14:paraId="34E2DF06" w14:textId="77777777" w:rsidR="006134B7" w:rsidRPr="006134B7" w:rsidRDefault="006134B7" w:rsidP="0038318C">
            <w:pPr>
              <w:numPr>
                <w:ilvl w:val="0"/>
                <w:numId w:val="8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защиту интересов правящего класса</w:t>
            </w:r>
          </w:p>
          <w:p w14:paraId="7E92C5A3" w14:textId="77777777" w:rsidR="006134B7" w:rsidRPr="006134B7" w:rsidRDefault="006134B7" w:rsidP="0038318C">
            <w:pPr>
              <w:numPr>
                <w:ilvl w:val="0"/>
                <w:numId w:val="8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социальный арбитраж</w:t>
            </w:r>
          </w:p>
          <w:p w14:paraId="5FB503F6" w14:textId="77777777" w:rsidR="006134B7" w:rsidRPr="006134B7" w:rsidRDefault="006134B7" w:rsidP="0038318C">
            <w:pPr>
              <w:numPr>
                <w:ilvl w:val="0"/>
                <w:numId w:val="8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осуществление организованного насилия</w:t>
            </w:r>
          </w:p>
        </w:tc>
        <w:tc>
          <w:tcPr>
            <w:tcW w:w="844" w:type="dxa"/>
          </w:tcPr>
          <w:p w14:paraId="3E65D70C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34B7" w:rsidRPr="006134B7" w14:paraId="02973B87" w14:textId="77777777" w:rsidTr="00AB46CA">
        <w:tc>
          <w:tcPr>
            <w:tcW w:w="964" w:type="dxa"/>
          </w:tcPr>
          <w:p w14:paraId="34006496" w14:textId="77777777" w:rsidR="006134B7" w:rsidRPr="006134B7" w:rsidRDefault="006134B7" w:rsidP="000B74CE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+mn-ea" w:hAnsi="Times New Roman" w:cs="Times New Roman"/>
                <w:sz w:val="24"/>
                <w:szCs w:val="24"/>
              </w:rPr>
              <w:t>1.3</w:t>
            </w:r>
          </w:p>
          <w:p w14:paraId="0E1FA291" w14:textId="77777777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EAC4082" w14:textId="77777777" w:rsidR="006134B7" w:rsidRPr="006134B7" w:rsidRDefault="006134B7" w:rsidP="000B74CE">
            <w:pPr>
              <w:tabs>
                <w:tab w:val="left" w:pos="30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1339F08" w14:textId="77777777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Важнейший признак республиканской формы правления:</w:t>
            </w:r>
          </w:p>
          <w:p w14:paraId="1468CDA6" w14:textId="77777777" w:rsidR="006134B7" w:rsidRPr="006134B7" w:rsidRDefault="006134B7" w:rsidP="0038318C">
            <w:pPr>
              <w:numPr>
                <w:ilvl w:val="0"/>
                <w:numId w:val="9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лидер партии, обладающий наибольшим числом депутатских мест, становится главой правительства</w:t>
            </w:r>
          </w:p>
          <w:p w14:paraId="13A627AF" w14:textId="77777777" w:rsidR="006134B7" w:rsidRPr="006134B7" w:rsidRDefault="006134B7" w:rsidP="0038318C">
            <w:pPr>
              <w:numPr>
                <w:ilvl w:val="0"/>
                <w:numId w:val="9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правительство, согласно Конституции, несёт ответственность перед парламентом</w:t>
            </w:r>
          </w:p>
          <w:p w14:paraId="684D17E6" w14:textId="77777777" w:rsidR="006134B7" w:rsidRPr="006134B7" w:rsidRDefault="006134B7" w:rsidP="0038318C">
            <w:pPr>
              <w:numPr>
                <w:ilvl w:val="0"/>
                <w:numId w:val="9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преобладание дуалистических начал в правлении</w:t>
            </w:r>
          </w:p>
          <w:p w14:paraId="709ABCA7" w14:textId="77777777" w:rsidR="006134B7" w:rsidRPr="006134B7" w:rsidRDefault="006134B7" w:rsidP="0038318C">
            <w:pPr>
              <w:numPr>
                <w:ilvl w:val="0"/>
                <w:numId w:val="9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государственной власти от имени народа</w:t>
            </w:r>
          </w:p>
        </w:tc>
        <w:tc>
          <w:tcPr>
            <w:tcW w:w="844" w:type="dxa"/>
          </w:tcPr>
          <w:p w14:paraId="7B44344C" w14:textId="77777777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0DB788FE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ED35D8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Понятие, сущность и социальное назначение права</w:t>
            </w:r>
          </w:p>
        </w:tc>
      </w:tr>
      <w:tr w:rsidR="006134B7" w:rsidRPr="006134B7" w14:paraId="770BE8FF" w14:textId="77777777" w:rsidTr="00AB46CA">
        <w:tc>
          <w:tcPr>
            <w:tcW w:w="964" w:type="dxa"/>
          </w:tcPr>
          <w:p w14:paraId="550F426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45724F5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4D5B919B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CEDB396" w14:textId="77777777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Какие способы правового регулирования использует законодатель?</w:t>
            </w:r>
          </w:p>
          <w:p w14:paraId="560F57E2" w14:textId="77777777" w:rsidR="006134B7" w:rsidRPr="006134B7" w:rsidRDefault="006134B7" w:rsidP="0038318C">
            <w:pPr>
              <w:numPr>
                <w:ilvl w:val="0"/>
                <w:numId w:val="10"/>
              </w:numPr>
              <w:tabs>
                <w:tab w:val="left" w:pos="42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распоряжения, инструкции, указания</w:t>
            </w:r>
          </w:p>
          <w:p w14:paraId="25AB6380" w14:textId="77777777" w:rsidR="006134B7" w:rsidRPr="006134B7" w:rsidRDefault="006134B7" w:rsidP="0038318C">
            <w:pPr>
              <w:numPr>
                <w:ilvl w:val="0"/>
                <w:numId w:val="10"/>
              </w:numPr>
              <w:tabs>
                <w:tab w:val="left" w:pos="42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договор, предписание, дозволение</w:t>
            </w:r>
          </w:p>
          <w:p w14:paraId="3B14FCA4" w14:textId="77777777" w:rsidR="006134B7" w:rsidRPr="006134B7" w:rsidRDefault="006134B7" w:rsidP="0038318C">
            <w:pPr>
              <w:numPr>
                <w:ilvl w:val="0"/>
                <w:numId w:val="10"/>
              </w:numPr>
              <w:tabs>
                <w:tab w:val="left" w:pos="42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рекомендации, наставления</w:t>
            </w:r>
          </w:p>
          <w:p w14:paraId="2F2D02EF" w14:textId="77777777" w:rsidR="006134B7" w:rsidRPr="006134B7" w:rsidRDefault="006134B7" w:rsidP="0038318C">
            <w:pPr>
              <w:numPr>
                <w:ilvl w:val="0"/>
                <w:numId w:val="10"/>
              </w:numPr>
              <w:tabs>
                <w:tab w:val="left" w:pos="42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предписание, запрет, дозволение</w:t>
            </w:r>
          </w:p>
        </w:tc>
        <w:tc>
          <w:tcPr>
            <w:tcW w:w="844" w:type="dxa"/>
          </w:tcPr>
          <w:p w14:paraId="6CD65F1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5E612BE3" w14:textId="77777777" w:rsidTr="00AB46CA">
        <w:tc>
          <w:tcPr>
            <w:tcW w:w="964" w:type="dxa"/>
          </w:tcPr>
          <w:p w14:paraId="1EF67C7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7110D3F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2DA1820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</w:tcPr>
          <w:p w14:paraId="2807115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231815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правовых норм по степени обязательности:</w:t>
            </w:r>
          </w:p>
          <w:p w14:paraId="303C9431" w14:textId="1B8FD339" w:rsidR="006134B7" w:rsidRPr="0038318C" w:rsidRDefault="006134B7" w:rsidP="00BC2938">
            <w:pPr>
              <w:pStyle w:val="a3"/>
              <w:numPr>
                <w:ilvl w:val="0"/>
                <w:numId w:val="7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и специальные</w:t>
            </w:r>
          </w:p>
          <w:p w14:paraId="1F0DF99D" w14:textId="2FD5E8B7" w:rsidR="006134B7" w:rsidRPr="0038318C" w:rsidRDefault="006134B7" w:rsidP="00BC2938">
            <w:pPr>
              <w:pStyle w:val="a3"/>
              <w:numPr>
                <w:ilvl w:val="0"/>
                <w:numId w:val="7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обязывающие и запрещающие</w:t>
            </w:r>
          </w:p>
          <w:p w14:paraId="762DBF65" w14:textId="31F129C0" w:rsidR="006134B7" w:rsidRPr="0038318C" w:rsidRDefault="006134B7" w:rsidP="00BC2938">
            <w:pPr>
              <w:pStyle w:val="a3"/>
              <w:numPr>
                <w:ilvl w:val="0"/>
                <w:numId w:val="7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нормы-дефиниции и нормы-декларации</w:t>
            </w:r>
          </w:p>
          <w:p w14:paraId="54146AD8" w14:textId="6F31EBB5" w:rsidR="006134B7" w:rsidRPr="0038318C" w:rsidRDefault="006134B7" w:rsidP="00BC2938">
            <w:pPr>
              <w:pStyle w:val="a3"/>
              <w:numPr>
                <w:ilvl w:val="0"/>
                <w:numId w:val="7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императивные и диспозитивные</w:t>
            </w:r>
          </w:p>
        </w:tc>
        <w:tc>
          <w:tcPr>
            <w:tcW w:w="844" w:type="dxa"/>
          </w:tcPr>
          <w:p w14:paraId="2E53C2B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5BDDADDA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0DD7BA8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Формы (источники) права</w:t>
            </w:r>
          </w:p>
        </w:tc>
      </w:tr>
      <w:tr w:rsidR="006134B7" w:rsidRPr="006134B7" w14:paraId="01275CA6" w14:textId="77777777" w:rsidTr="00AB46CA">
        <w:tc>
          <w:tcPr>
            <w:tcW w:w="964" w:type="dxa"/>
          </w:tcPr>
          <w:p w14:paraId="62636B8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1B20B9A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17F7B42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2A87E47" w14:textId="77777777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Правила поведения, которые складываются стихийно, в процессе общественной практики и повседневной жизнедеятельности людей, в результате длительного, регулярного повторения людьми одних и тех же действий – это:</w:t>
            </w:r>
          </w:p>
          <w:p w14:paraId="35012177" w14:textId="77777777" w:rsidR="006134B7" w:rsidRPr="006134B7" w:rsidRDefault="006134B7" w:rsidP="0038318C">
            <w:pPr>
              <w:numPr>
                <w:ilvl w:val="0"/>
                <w:numId w:val="11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обычаи</w:t>
            </w:r>
          </w:p>
          <w:p w14:paraId="076DAA80" w14:textId="77777777" w:rsidR="006134B7" w:rsidRPr="006134B7" w:rsidRDefault="006134B7" w:rsidP="0038318C">
            <w:pPr>
              <w:numPr>
                <w:ilvl w:val="0"/>
                <w:numId w:val="11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</w:p>
          <w:p w14:paraId="1532A2EE" w14:textId="77777777" w:rsidR="006134B7" w:rsidRPr="006134B7" w:rsidRDefault="006134B7" w:rsidP="0038318C">
            <w:pPr>
              <w:numPr>
                <w:ilvl w:val="0"/>
                <w:numId w:val="11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традиции</w:t>
            </w:r>
          </w:p>
          <w:p w14:paraId="52A1414D" w14:textId="77777777" w:rsidR="006134B7" w:rsidRPr="006134B7" w:rsidRDefault="006134B7" w:rsidP="0038318C">
            <w:pPr>
              <w:numPr>
                <w:ilvl w:val="0"/>
                <w:numId w:val="11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844" w:type="dxa"/>
          </w:tcPr>
          <w:p w14:paraId="0F5313B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6695C6BF" w14:textId="77777777" w:rsidTr="00AB46CA">
        <w:tc>
          <w:tcPr>
            <w:tcW w:w="964" w:type="dxa"/>
          </w:tcPr>
          <w:p w14:paraId="5E19FCA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25FDB2C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0BFB4F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58E1E35" w14:textId="77777777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Российское право по характеру доминирующих источников ближе к правовой семье:</w:t>
            </w:r>
          </w:p>
          <w:p w14:paraId="58298CC0" w14:textId="77777777" w:rsidR="006134B7" w:rsidRPr="006134B7" w:rsidRDefault="006134B7" w:rsidP="0038318C">
            <w:pPr>
              <w:numPr>
                <w:ilvl w:val="0"/>
                <w:numId w:val="12"/>
              </w:numPr>
              <w:tabs>
                <w:tab w:val="left" w:pos="46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религиозной</w:t>
            </w:r>
          </w:p>
          <w:p w14:paraId="4D09961D" w14:textId="77777777" w:rsidR="006134B7" w:rsidRPr="006134B7" w:rsidRDefault="006134B7" w:rsidP="0038318C">
            <w:pPr>
              <w:numPr>
                <w:ilvl w:val="0"/>
                <w:numId w:val="12"/>
              </w:numPr>
              <w:tabs>
                <w:tab w:val="left" w:pos="46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традиционной</w:t>
            </w:r>
          </w:p>
          <w:p w14:paraId="03D0B3C0" w14:textId="77777777" w:rsidR="006134B7" w:rsidRPr="006134B7" w:rsidRDefault="006134B7" w:rsidP="0038318C">
            <w:pPr>
              <w:numPr>
                <w:ilvl w:val="0"/>
                <w:numId w:val="12"/>
              </w:numPr>
              <w:tabs>
                <w:tab w:val="left" w:pos="46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англосаксонской</w:t>
            </w:r>
          </w:p>
          <w:p w14:paraId="788C7EB9" w14:textId="77777777" w:rsidR="006134B7" w:rsidRPr="006134B7" w:rsidRDefault="006134B7" w:rsidP="0038318C">
            <w:pPr>
              <w:numPr>
                <w:ilvl w:val="0"/>
                <w:numId w:val="12"/>
              </w:numPr>
              <w:tabs>
                <w:tab w:val="left" w:pos="46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романо-германской</w:t>
            </w:r>
          </w:p>
        </w:tc>
        <w:tc>
          <w:tcPr>
            <w:tcW w:w="844" w:type="dxa"/>
          </w:tcPr>
          <w:p w14:paraId="40E6855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6134B7" w:rsidRPr="006134B7" w14:paraId="7EDC5473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AF6886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4. Система права</w:t>
            </w:r>
          </w:p>
        </w:tc>
      </w:tr>
      <w:tr w:rsidR="006134B7" w:rsidRPr="006134B7" w14:paraId="5E0BE448" w14:textId="77777777" w:rsidTr="00AB46CA">
        <w:tc>
          <w:tcPr>
            <w:tcW w:w="964" w:type="dxa"/>
          </w:tcPr>
          <w:p w14:paraId="65A0A8F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5F7F598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339B9B8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3A9E54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публичным отраслям права относится:</w:t>
            </w:r>
          </w:p>
          <w:p w14:paraId="57CCC155" w14:textId="77777777" w:rsidR="006134B7" w:rsidRPr="006134B7" w:rsidRDefault="006134B7" w:rsidP="0038318C">
            <w:pPr>
              <w:numPr>
                <w:ilvl w:val="0"/>
                <w:numId w:val="13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семейное право</w:t>
            </w:r>
          </w:p>
          <w:p w14:paraId="6521C819" w14:textId="77777777" w:rsidR="006134B7" w:rsidRPr="006134B7" w:rsidRDefault="006134B7" w:rsidP="0038318C">
            <w:pPr>
              <w:numPr>
                <w:ilvl w:val="0"/>
                <w:numId w:val="13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гражданское право</w:t>
            </w:r>
          </w:p>
          <w:p w14:paraId="5C064856" w14:textId="77777777" w:rsidR="006134B7" w:rsidRPr="006134B7" w:rsidRDefault="006134B7" w:rsidP="0038318C">
            <w:pPr>
              <w:numPr>
                <w:ilvl w:val="0"/>
                <w:numId w:val="13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административное право</w:t>
            </w:r>
          </w:p>
          <w:p w14:paraId="7812029A" w14:textId="77777777" w:rsidR="006134B7" w:rsidRPr="006134B7" w:rsidRDefault="006134B7" w:rsidP="0038318C">
            <w:pPr>
              <w:numPr>
                <w:ilvl w:val="0"/>
                <w:numId w:val="13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трудовое право</w:t>
            </w:r>
          </w:p>
        </w:tc>
        <w:tc>
          <w:tcPr>
            <w:tcW w:w="844" w:type="dxa"/>
          </w:tcPr>
          <w:p w14:paraId="65FAB55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15190CC7" w14:textId="77777777" w:rsidTr="00AB46CA">
        <w:tc>
          <w:tcPr>
            <w:tcW w:w="964" w:type="dxa"/>
          </w:tcPr>
          <w:p w14:paraId="09418CE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32C73F3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20D16E9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D8C3428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Что относится к видам диспозиции правовой нормы:</w:t>
            </w:r>
          </w:p>
          <w:p w14:paraId="26B996D5" w14:textId="77777777" w:rsidR="006134B7" w:rsidRPr="006134B7" w:rsidRDefault="006134B7" w:rsidP="0038318C">
            <w:pPr>
              <w:numPr>
                <w:ilvl w:val="0"/>
                <w:numId w:val="14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бланкетная</w:t>
            </w:r>
          </w:p>
          <w:p w14:paraId="38DC3AFA" w14:textId="77777777" w:rsidR="006134B7" w:rsidRPr="006134B7" w:rsidRDefault="006134B7" w:rsidP="0038318C">
            <w:pPr>
              <w:numPr>
                <w:ilvl w:val="0"/>
                <w:numId w:val="14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уполномочивающая</w:t>
            </w:r>
          </w:p>
          <w:p w14:paraId="73CF5B3D" w14:textId="77777777" w:rsidR="006134B7" w:rsidRPr="006134B7" w:rsidRDefault="006134B7" w:rsidP="0038318C">
            <w:pPr>
              <w:numPr>
                <w:ilvl w:val="0"/>
                <w:numId w:val="14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характеризующая</w:t>
            </w:r>
          </w:p>
          <w:p w14:paraId="74EC2BDE" w14:textId="77777777" w:rsidR="006134B7" w:rsidRPr="006134B7" w:rsidRDefault="006134B7" w:rsidP="0038318C">
            <w:pPr>
              <w:numPr>
                <w:ilvl w:val="0"/>
                <w:numId w:val="14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формализованная</w:t>
            </w:r>
          </w:p>
        </w:tc>
        <w:tc>
          <w:tcPr>
            <w:tcW w:w="844" w:type="dxa"/>
          </w:tcPr>
          <w:p w14:paraId="235BD57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4AB341D1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D0BD9E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Конституционное право</w:t>
            </w:r>
          </w:p>
        </w:tc>
      </w:tr>
      <w:tr w:rsidR="006134B7" w:rsidRPr="006134B7" w14:paraId="06DF8708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9F0D31B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Конституционное право, как отрасль и наука права</w:t>
            </w:r>
          </w:p>
        </w:tc>
      </w:tr>
      <w:tr w:rsidR="006134B7" w:rsidRPr="006134B7" w14:paraId="64343549" w14:textId="77777777" w:rsidTr="00AB46CA">
        <w:tc>
          <w:tcPr>
            <w:tcW w:w="964" w:type="dxa"/>
          </w:tcPr>
          <w:p w14:paraId="484BF7A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2569836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BE32BA2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50DD38C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Конституционное право РФ как отрасль – это:</w:t>
            </w:r>
          </w:p>
          <w:p w14:paraId="6E7978B3" w14:textId="77777777" w:rsidR="006134B7" w:rsidRPr="006134B7" w:rsidRDefault="006134B7" w:rsidP="0038318C">
            <w:pPr>
              <w:numPr>
                <w:ilvl w:val="0"/>
                <w:numId w:val="15"/>
              </w:numPr>
              <w:tabs>
                <w:tab w:val="left" w:pos="436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право гражданина, закрепленное в Конституции России</w:t>
            </w:r>
          </w:p>
          <w:p w14:paraId="451858DF" w14:textId="77777777" w:rsidR="006134B7" w:rsidRPr="006134B7" w:rsidRDefault="006134B7" w:rsidP="0038318C">
            <w:pPr>
              <w:numPr>
                <w:ilvl w:val="0"/>
                <w:numId w:val="15"/>
              </w:numPr>
              <w:tabs>
                <w:tab w:val="left" w:pos="436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ведущая отрасль права РФ</w:t>
            </w:r>
          </w:p>
          <w:p w14:paraId="521647F0" w14:textId="77777777" w:rsidR="006134B7" w:rsidRPr="006134B7" w:rsidRDefault="006134B7" w:rsidP="0038318C">
            <w:pPr>
              <w:numPr>
                <w:ilvl w:val="0"/>
                <w:numId w:val="15"/>
              </w:numPr>
              <w:tabs>
                <w:tab w:val="left" w:pos="436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правовая наука</w:t>
            </w:r>
          </w:p>
          <w:p w14:paraId="3BD2B5BA" w14:textId="77777777" w:rsidR="006134B7" w:rsidRPr="006134B7" w:rsidRDefault="006134B7" w:rsidP="0038318C">
            <w:pPr>
              <w:numPr>
                <w:ilvl w:val="0"/>
                <w:numId w:val="15"/>
              </w:numPr>
              <w:tabs>
                <w:tab w:val="left" w:pos="436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совокупность правовых норм, регулирующих определенную сферу жизнедеятельности</w:t>
            </w:r>
          </w:p>
          <w:p w14:paraId="1D927DDC" w14:textId="77777777" w:rsidR="006134B7" w:rsidRPr="006134B7" w:rsidRDefault="006134B7" w:rsidP="0038318C">
            <w:pPr>
              <w:numPr>
                <w:ilvl w:val="0"/>
                <w:numId w:val="15"/>
              </w:numPr>
              <w:tabs>
                <w:tab w:val="left" w:pos="436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учебная дисциплина</w:t>
            </w:r>
          </w:p>
        </w:tc>
        <w:tc>
          <w:tcPr>
            <w:tcW w:w="844" w:type="dxa"/>
          </w:tcPr>
          <w:p w14:paraId="17F319D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34B7" w:rsidRPr="006134B7" w14:paraId="2D8826F0" w14:textId="77777777" w:rsidTr="00AB46CA">
        <w:trPr>
          <w:trHeight w:val="1593"/>
        </w:trPr>
        <w:tc>
          <w:tcPr>
            <w:tcW w:w="964" w:type="dxa"/>
          </w:tcPr>
          <w:p w14:paraId="41ED10F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3EB1306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2E9A69E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4DDD39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Специальный метод правого регулирования характерный для конституционного права:</w:t>
            </w:r>
          </w:p>
          <w:p w14:paraId="7D0BB17A" w14:textId="77777777" w:rsidR="006134B7" w:rsidRPr="006134B7" w:rsidRDefault="006134B7" w:rsidP="0038318C">
            <w:pPr>
              <w:numPr>
                <w:ilvl w:val="0"/>
                <w:numId w:val="16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императивный метод</w:t>
            </w:r>
          </w:p>
          <w:p w14:paraId="44A4A34F" w14:textId="77777777" w:rsidR="006134B7" w:rsidRPr="006134B7" w:rsidRDefault="006134B7" w:rsidP="0038318C">
            <w:pPr>
              <w:numPr>
                <w:ilvl w:val="0"/>
                <w:numId w:val="16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диспозитивный метод</w:t>
            </w:r>
          </w:p>
          <w:p w14:paraId="7B19EFA1" w14:textId="77777777" w:rsidR="006134B7" w:rsidRPr="006134B7" w:rsidRDefault="006134B7" w:rsidP="0038318C">
            <w:pPr>
              <w:numPr>
                <w:ilvl w:val="0"/>
                <w:numId w:val="16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учредительный метод</w:t>
            </w:r>
          </w:p>
          <w:p w14:paraId="2D0ADCD7" w14:textId="77777777" w:rsidR="006134B7" w:rsidRPr="006134B7" w:rsidRDefault="006134B7" w:rsidP="0038318C">
            <w:pPr>
              <w:numPr>
                <w:ilvl w:val="0"/>
                <w:numId w:val="16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поощрительный метод</w:t>
            </w:r>
          </w:p>
        </w:tc>
        <w:tc>
          <w:tcPr>
            <w:tcW w:w="844" w:type="dxa"/>
          </w:tcPr>
          <w:p w14:paraId="14C6E69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363EC827" w14:textId="77777777" w:rsidTr="00AB46CA">
        <w:trPr>
          <w:trHeight w:val="1593"/>
        </w:trPr>
        <w:tc>
          <w:tcPr>
            <w:tcW w:w="964" w:type="dxa"/>
          </w:tcPr>
          <w:p w14:paraId="5B4A8BF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55E9821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7A2F8423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BED3B3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Какова структура конституционно-правовых норм?</w:t>
            </w:r>
          </w:p>
          <w:p w14:paraId="270644D7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они состоят из четырех частей</w:t>
            </w:r>
          </w:p>
          <w:p w14:paraId="368BAFFE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вообще не имеют внутренней структуры</w:t>
            </w:r>
          </w:p>
          <w:p w14:paraId="27EB6C7B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 основном, они состоят из диспозиции, при этом гипотеза предполагается, а санкция содержится в других отраслях права</w:t>
            </w:r>
          </w:p>
          <w:p w14:paraId="0DAD6FEC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состоят из диспозиции и санкции, а гипотеза предполагается</w:t>
            </w:r>
          </w:p>
        </w:tc>
        <w:tc>
          <w:tcPr>
            <w:tcW w:w="844" w:type="dxa"/>
          </w:tcPr>
          <w:p w14:paraId="51AB5DE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60480F9F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1915A75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Конституция Российской Федерации 1993 г.: сущность, юридические свойства, функции</w:t>
            </w:r>
          </w:p>
        </w:tc>
      </w:tr>
      <w:tr w:rsidR="006134B7" w:rsidRPr="006134B7" w14:paraId="1C20438C" w14:textId="77777777" w:rsidTr="00AB46CA">
        <w:tc>
          <w:tcPr>
            <w:tcW w:w="964" w:type="dxa"/>
          </w:tcPr>
          <w:p w14:paraId="478C2DC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67C56ED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C3AA48C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0C7524C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Первой конституцией, устанавливающей разделение ветвей государственной власти и компетенцию каждой из них, стала:</w:t>
            </w:r>
          </w:p>
          <w:p w14:paraId="49ACF35E" w14:textId="77777777" w:rsidR="006134B7" w:rsidRPr="006134B7" w:rsidRDefault="006134B7" w:rsidP="0038318C">
            <w:pPr>
              <w:numPr>
                <w:ilvl w:val="0"/>
                <w:numId w:val="17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Статут Великого княжества Литовского</w:t>
            </w:r>
          </w:p>
          <w:p w14:paraId="0B013B1D" w14:textId="7B931B7D" w:rsidR="006134B7" w:rsidRPr="006134B7" w:rsidRDefault="006134B7" w:rsidP="0038318C">
            <w:pPr>
              <w:numPr>
                <w:ilvl w:val="0"/>
                <w:numId w:val="17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Конституция Северо</w:t>
            </w:r>
            <w:r w:rsid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Американских Соединенных Штатов</w:t>
            </w:r>
          </w:p>
          <w:p w14:paraId="49457278" w14:textId="77777777" w:rsidR="006134B7" w:rsidRPr="006134B7" w:rsidRDefault="006134B7" w:rsidP="0038318C">
            <w:pPr>
              <w:numPr>
                <w:ilvl w:val="0"/>
                <w:numId w:val="17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Первая Конституция Франции</w:t>
            </w:r>
          </w:p>
          <w:p w14:paraId="08454282" w14:textId="77777777" w:rsidR="006134B7" w:rsidRPr="006134B7" w:rsidRDefault="006134B7" w:rsidP="0038318C">
            <w:pPr>
              <w:numPr>
                <w:ilvl w:val="0"/>
                <w:numId w:val="17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Конституция Речи Посполитой</w:t>
            </w:r>
          </w:p>
        </w:tc>
        <w:tc>
          <w:tcPr>
            <w:tcW w:w="844" w:type="dxa"/>
          </w:tcPr>
          <w:p w14:paraId="641531B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34B7" w:rsidRPr="006134B7" w14:paraId="314E5955" w14:textId="77777777" w:rsidTr="00AB46CA">
        <w:tc>
          <w:tcPr>
            <w:tcW w:w="964" w:type="dxa"/>
          </w:tcPr>
          <w:p w14:paraId="1CCC091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14:paraId="5A853F7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мин.</w:t>
            </w:r>
          </w:p>
        </w:tc>
        <w:tc>
          <w:tcPr>
            <w:tcW w:w="7820" w:type="dxa"/>
          </w:tcPr>
          <w:p w14:paraId="44DFE9EE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Выберите один правильный вариант ответа</w:t>
            </w:r>
          </w:p>
          <w:p w14:paraId="5D1E306B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Конституция РФ состоит из:</w:t>
            </w:r>
          </w:p>
          <w:p w14:paraId="6A34545B" w14:textId="77777777" w:rsidR="006134B7" w:rsidRPr="006134B7" w:rsidRDefault="006134B7" w:rsidP="0038318C">
            <w:pPr>
              <w:numPr>
                <w:ilvl w:val="0"/>
                <w:numId w:val="18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введения, двух глав, заключительных и переходных положений</w:t>
            </w:r>
          </w:p>
          <w:p w14:paraId="74951EF1" w14:textId="77777777" w:rsidR="006134B7" w:rsidRPr="006134B7" w:rsidRDefault="006134B7" w:rsidP="0038318C">
            <w:pPr>
              <w:numPr>
                <w:ilvl w:val="0"/>
                <w:numId w:val="18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преамбулы и двух разделов</w:t>
            </w:r>
          </w:p>
          <w:p w14:paraId="17D0F55F" w14:textId="77777777" w:rsidR="006134B7" w:rsidRPr="006134B7" w:rsidRDefault="006134B7" w:rsidP="0038318C">
            <w:pPr>
              <w:numPr>
                <w:ilvl w:val="0"/>
                <w:numId w:val="18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введения и 10 глав</w:t>
            </w:r>
          </w:p>
          <w:p w14:paraId="4661EDB1" w14:textId="77777777" w:rsidR="006134B7" w:rsidRPr="006134B7" w:rsidRDefault="006134B7" w:rsidP="0038318C">
            <w:pPr>
              <w:numPr>
                <w:ilvl w:val="0"/>
                <w:numId w:val="18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преамбулы и 115 статей</w:t>
            </w:r>
          </w:p>
        </w:tc>
        <w:tc>
          <w:tcPr>
            <w:tcW w:w="844" w:type="dxa"/>
          </w:tcPr>
          <w:p w14:paraId="35E8714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6134B7" w:rsidRPr="006134B7" w14:paraId="30BAD404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5C5CF9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7. Основы конституционного строя Российской Федерации</w:t>
            </w:r>
          </w:p>
        </w:tc>
      </w:tr>
      <w:tr w:rsidR="006134B7" w:rsidRPr="006134B7" w14:paraId="43381249" w14:textId="77777777" w:rsidTr="00AB46CA">
        <w:tc>
          <w:tcPr>
            <w:tcW w:w="964" w:type="dxa"/>
          </w:tcPr>
          <w:p w14:paraId="0A645B5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47111A2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76254C8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FF64C7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Конституция РФ провозглашает высшей ценностью:</w:t>
            </w:r>
          </w:p>
          <w:p w14:paraId="76DF135D" w14:textId="77777777" w:rsidR="006134B7" w:rsidRPr="006134B7" w:rsidRDefault="006134B7" w:rsidP="0038318C">
            <w:pPr>
              <w:numPr>
                <w:ilvl w:val="0"/>
                <w:numId w:val="19"/>
              </w:numPr>
              <w:tabs>
                <w:tab w:val="left" w:pos="42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демократию</w:t>
            </w:r>
          </w:p>
          <w:p w14:paraId="66F6DD34" w14:textId="77777777" w:rsidR="006134B7" w:rsidRPr="006134B7" w:rsidRDefault="006134B7" w:rsidP="0038318C">
            <w:pPr>
              <w:numPr>
                <w:ilvl w:val="0"/>
                <w:numId w:val="19"/>
              </w:numPr>
              <w:tabs>
                <w:tab w:val="left" w:pos="42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республиканскую форму правления</w:t>
            </w:r>
          </w:p>
          <w:p w14:paraId="27910F00" w14:textId="77777777" w:rsidR="006134B7" w:rsidRPr="006134B7" w:rsidRDefault="006134B7" w:rsidP="0038318C">
            <w:pPr>
              <w:numPr>
                <w:ilvl w:val="0"/>
                <w:numId w:val="19"/>
              </w:numPr>
              <w:tabs>
                <w:tab w:val="left" w:pos="42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гражданское общество</w:t>
            </w:r>
          </w:p>
          <w:p w14:paraId="02F93730" w14:textId="77777777" w:rsidR="006134B7" w:rsidRPr="006134B7" w:rsidRDefault="006134B7" w:rsidP="0038318C">
            <w:pPr>
              <w:numPr>
                <w:ilvl w:val="0"/>
                <w:numId w:val="19"/>
              </w:numPr>
              <w:tabs>
                <w:tab w:val="left" w:pos="42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человека, его права и свободы</w:t>
            </w:r>
          </w:p>
        </w:tc>
        <w:tc>
          <w:tcPr>
            <w:tcW w:w="844" w:type="dxa"/>
          </w:tcPr>
          <w:p w14:paraId="2DC6EB2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48F649B6" w14:textId="77777777" w:rsidTr="00AB46CA">
        <w:tc>
          <w:tcPr>
            <w:tcW w:w="964" w:type="dxa"/>
          </w:tcPr>
          <w:p w14:paraId="5922403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  <w:p w14:paraId="1205E1E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6B7708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6647ADA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Органы местного самоуправления:</w:t>
            </w:r>
          </w:p>
          <w:p w14:paraId="17C9E38D" w14:textId="77777777" w:rsidR="006134B7" w:rsidRPr="006134B7" w:rsidRDefault="006134B7" w:rsidP="0038318C">
            <w:pPr>
              <w:numPr>
                <w:ilvl w:val="0"/>
                <w:numId w:val="20"/>
              </w:numPr>
              <w:tabs>
                <w:tab w:val="left" w:pos="764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входят в систему органов государственной власти</w:t>
            </w:r>
          </w:p>
          <w:p w14:paraId="372B5058" w14:textId="77777777" w:rsidR="006134B7" w:rsidRPr="006134B7" w:rsidRDefault="006134B7" w:rsidP="0038318C">
            <w:pPr>
              <w:numPr>
                <w:ilvl w:val="0"/>
                <w:numId w:val="20"/>
              </w:numPr>
              <w:tabs>
                <w:tab w:val="left" w:pos="764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входят в систему органов государственной власти субъекта Российской Федерации</w:t>
            </w:r>
          </w:p>
          <w:p w14:paraId="13B61BAF" w14:textId="77777777" w:rsidR="006134B7" w:rsidRPr="006134B7" w:rsidRDefault="006134B7" w:rsidP="0038318C">
            <w:pPr>
              <w:numPr>
                <w:ilvl w:val="0"/>
                <w:numId w:val="20"/>
              </w:numPr>
              <w:tabs>
                <w:tab w:val="left" w:pos="764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действуют исключительно самостоятельно и не взаимодействуют с органами государственной власти</w:t>
            </w:r>
          </w:p>
          <w:p w14:paraId="4C50C8A3" w14:textId="77777777" w:rsidR="006134B7" w:rsidRPr="006134B7" w:rsidRDefault="006134B7" w:rsidP="0038318C">
            <w:pPr>
              <w:numPr>
                <w:ilvl w:val="0"/>
                <w:numId w:val="20"/>
              </w:numPr>
              <w:tabs>
                <w:tab w:val="left" w:pos="764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входят в единую систему публичной власти в Российской Федерации</w:t>
            </w:r>
          </w:p>
        </w:tc>
        <w:tc>
          <w:tcPr>
            <w:tcW w:w="844" w:type="dxa"/>
          </w:tcPr>
          <w:p w14:paraId="522DFAA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0394664E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B76B1E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8. Основы правового статуса человека и гражданина</w:t>
            </w:r>
          </w:p>
        </w:tc>
      </w:tr>
      <w:tr w:rsidR="006134B7" w:rsidRPr="006134B7" w14:paraId="6BE215B8" w14:textId="77777777" w:rsidTr="00AB46CA">
        <w:tc>
          <w:tcPr>
            <w:tcW w:w="964" w:type="dxa"/>
          </w:tcPr>
          <w:p w14:paraId="6F25815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  <w:p w14:paraId="0CDF0F7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46118A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BFAAE81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Правоспособность гражданина в полном объеме возникает:</w:t>
            </w:r>
          </w:p>
          <w:p w14:paraId="5B0578C8" w14:textId="1C1A5748" w:rsidR="006134B7" w:rsidRPr="0038318C" w:rsidRDefault="006134B7" w:rsidP="00BC2938">
            <w:pPr>
              <w:pStyle w:val="a3"/>
              <w:numPr>
                <w:ilvl w:val="0"/>
                <w:numId w:val="78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sz w:val="24"/>
                <w:szCs w:val="24"/>
              </w:rPr>
              <w:t>с момента рождения</w:t>
            </w:r>
          </w:p>
          <w:p w14:paraId="7BF77C7A" w14:textId="524DC236" w:rsidR="006134B7" w:rsidRPr="0038318C" w:rsidRDefault="006134B7" w:rsidP="00BC2938">
            <w:pPr>
              <w:pStyle w:val="a3"/>
              <w:numPr>
                <w:ilvl w:val="0"/>
                <w:numId w:val="78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sz w:val="24"/>
                <w:szCs w:val="24"/>
              </w:rPr>
              <w:t>с 35 лет</w:t>
            </w:r>
          </w:p>
          <w:p w14:paraId="606F3CC5" w14:textId="45386519" w:rsidR="006134B7" w:rsidRPr="0038318C" w:rsidRDefault="006134B7" w:rsidP="00BC2938">
            <w:pPr>
              <w:pStyle w:val="a3"/>
              <w:numPr>
                <w:ilvl w:val="0"/>
                <w:numId w:val="78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sz w:val="24"/>
                <w:szCs w:val="24"/>
              </w:rPr>
              <w:t>с 18 лет</w:t>
            </w:r>
          </w:p>
          <w:p w14:paraId="267B3380" w14:textId="77777777" w:rsidR="006134B7" w:rsidRPr="0038318C" w:rsidRDefault="006134B7" w:rsidP="00BC2938">
            <w:pPr>
              <w:pStyle w:val="a3"/>
              <w:numPr>
                <w:ilvl w:val="0"/>
                <w:numId w:val="78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38318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 14 лет</w:t>
            </w:r>
          </w:p>
        </w:tc>
        <w:tc>
          <w:tcPr>
            <w:tcW w:w="844" w:type="dxa"/>
          </w:tcPr>
          <w:p w14:paraId="5F73787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46347275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B682A8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9. Конституционно-правовые основы системы местного самоуправления в Российской Федерации</w:t>
            </w:r>
          </w:p>
        </w:tc>
      </w:tr>
      <w:tr w:rsidR="006134B7" w:rsidRPr="006134B7" w14:paraId="549365CB" w14:textId="77777777" w:rsidTr="00AB46CA">
        <w:tc>
          <w:tcPr>
            <w:tcW w:w="964" w:type="dxa"/>
          </w:tcPr>
          <w:p w14:paraId="6517BE2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  <w:p w14:paraId="5AE7D61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B0CC8A3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479C30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Разделение поселения, влекущее образование двух и более поселений, осуществляется с согласия населения каждого из образуемых поселений посредством:</w:t>
            </w:r>
          </w:p>
          <w:p w14:paraId="4E3A89CD" w14:textId="77777777" w:rsidR="006134B7" w:rsidRPr="006134B7" w:rsidRDefault="006134B7" w:rsidP="0038318C">
            <w:pPr>
              <w:numPr>
                <w:ilvl w:val="0"/>
                <w:numId w:val="21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голосования по вопросам изменения границ муниципального образования, преобразования муниципального образования</w:t>
            </w:r>
          </w:p>
          <w:p w14:paraId="36C55D28" w14:textId="77777777" w:rsidR="006134B7" w:rsidRPr="006134B7" w:rsidRDefault="006134B7" w:rsidP="0038318C">
            <w:pPr>
              <w:numPr>
                <w:ilvl w:val="0"/>
                <w:numId w:val="21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сходов граждан</w:t>
            </w:r>
          </w:p>
          <w:p w14:paraId="4C939FA5" w14:textId="77777777" w:rsidR="006134B7" w:rsidRPr="006134B7" w:rsidRDefault="006134B7" w:rsidP="0038318C">
            <w:pPr>
              <w:numPr>
                <w:ilvl w:val="0"/>
                <w:numId w:val="21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местного референдума</w:t>
            </w:r>
          </w:p>
          <w:p w14:paraId="56606E28" w14:textId="77777777" w:rsidR="006134B7" w:rsidRPr="006134B7" w:rsidRDefault="006134B7" w:rsidP="0038318C">
            <w:pPr>
              <w:numPr>
                <w:ilvl w:val="0"/>
                <w:numId w:val="21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сбора подписей</w:t>
            </w:r>
          </w:p>
        </w:tc>
        <w:tc>
          <w:tcPr>
            <w:tcW w:w="844" w:type="dxa"/>
          </w:tcPr>
          <w:p w14:paraId="4C6EDFF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78EC1B1A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5B4ECC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3. Гражданское право</w:t>
            </w:r>
          </w:p>
        </w:tc>
      </w:tr>
      <w:tr w:rsidR="006134B7" w:rsidRPr="006134B7" w14:paraId="58F0321E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4D8B6F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10. Гражданское право: понятие, предмет, метод</w:t>
            </w:r>
          </w:p>
        </w:tc>
      </w:tr>
      <w:tr w:rsidR="006134B7" w:rsidRPr="006134B7" w14:paraId="59922C30" w14:textId="77777777" w:rsidTr="00AB46CA">
        <w:tc>
          <w:tcPr>
            <w:tcW w:w="964" w:type="dxa"/>
          </w:tcPr>
          <w:p w14:paraId="11BF839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7B26FCE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21C14911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F1CE38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Гражданское право регулирует:</w:t>
            </w:r>
          </w:p>
          <w:p w14:paraId="6251570E" w14:textId="77777777" w:rsidR="006134B7" w:rsidRPr="006134B7" w:rsidRDefault="006134B7" w:rsidP="0038318C">
            <w:pPr>
              <w:numPr>
                <w:ilvl w:val="0"/>
                <w:numId w:val="22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имущественные и связанные с ними личные неимущественные отношения, характеризующиеся равноправием, независимой волей и имущественной самостоятельностью их участников</w:t>
            </w:r>
          </w:p>
          <w:p w14:paraId="6585A9F2" w14:textId="77777777" w:rsidR="006134B7" w:rsidRPr="006134B7" w:rsidRDefault="006134B7" w:rsidP="0038318C">
            <w:pPr>
              <w:numPr>
                <w:ilvl w:val="0"/>
                <w:numId w:val="22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процесс принятия судами решений по искам об оспаривании гражданских прав, сроки исполнения этих решений и порядок их обжалования</w:t>
            </w:r>
          </w:p>
          <w:p w14:paraId="53D59E67" w14:textId="77777777" w:rsidR="006134B7" w:rsidRPr="006134B7" w:rsidRDefault="006134B7" w:rsidP="0038318C">
            <w:pPr>
              <w:numPr>
                <w:ilvl w:val="0"/>
                <w:numId w:val="22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семейные супружеские отношения в рамках брачного соглашения</w:t>
            </w:r>
          </w:p>
          <w:p w14:paraId="452AA810" w14:textId="77777777" w:rsidR="006134B7" w:rsidRPr="006134B7" w:rsidRDefault="006134B7" w:rsidP="0038318C">
            <w:pPr>
              <w:numPr>
                <w:ilvl w:val="0"/>
                <w:numId w:val="22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общественные отношения, возникающие по поводу охраны 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окружающей среды и рационального использования природных ресурсов</w:t>
            </w:r>
          </w:p>
        </w:tc>
        <w:tc>
          <w:tcPr>
            <w:tcW w:w="844" w:type="dxa"/>
          </w:tcPr>
          <w:p w14:paraId="107E551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134B7" w:rsidRPr="006134B7" w14:paraId="7D8741C6" w14:textId="77777777" w:rsidTr="00AB46CA">
        <w:tc>
          <w:tcPr>
            <w:tcW w:w="964" w:type="dxa"/>
          </w:tcPr>
          <w:p w14:paraId="57B6246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10.2</w:t>
            </w:r>
          </w:p>
          <w:p w14:paraId="01A02E2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7917961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8E5B6DE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Гражданское право представляет собой:</w:t>
            </w:r>
          </w:p>
          <w:p w14:paraId="3FA51ED1" w14:textId="77777777" w:rsidR="006134B7" w:rsidRPr="006134B7" w:rsidRDefault="006134B7" w:rsidP="0038318C">
            <w:pPr>
              <w:numPr>
                <w:ilvl w:val="0"/>
                <w:numId w:val="23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самостоятельную отрасль права, обладающую своей системой, предметом и методом, принципами и источниками</w:t>
            </w:r>
          </w:p>
          <w:p w14:paraId="3C9C0C4C" w14:textId="77777777" w:rsidR="006134B7" w:rsidRPr="006134B7" w:rsidRDefault="006134B7" w:rsidP="0038318C">
            <w:pPr>
              <w:numPr>
                <w:ilvl w:val="0"/>
                <w:numId w:val="23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возможность гражданина служить в вооруженных силах РФ</w:t>
            </w:r>
          </w:p>
          <w:p w14:paraId="49908751" w14:textId="77777777" w:rsidR="006134B7" w:rsidRPr="006134B7" w:rsidRDefault="006134B7" w:rsidP="0038318C">
            <w:pPr>
              <w:numPr>
                <w:ilvl w:val="0"/>
                <w:numId w:val="23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правовые нормы, которые регулируют отношения в сфере защиты участниками своих субъективных прав в суде</w:t>
            </w:r>
          </w:p>
          <w:p w14:paraId="48A401BF" w14:textId="77777777" w:rsidR="006134B7" w:rsidRPr="006134B7" w:rsidRDefault="006134B7" w:rsidP="0038318C">
            <w:pPr>
              <w:numPr>
                <w:ilvl w:val="0"/>
                <w:numId w:val="23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подотрасль гражданско-процессуального права</w:t>
            </w:r>
          </w:p>
        </w:tc>
        <w:tc>
          <w:tcPr>
            <w:tcW w:w="844" w:type="dxa"/>
          </w:tcPr>
          <w:p w14:paraId="56E3D5A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7EFC2331" w14:textId="77777777" w:rsidTr="00AB46CA">
        <w:tc>
          <w:tcPr>
            <w:tcW w:w="964" w:type="dxa"/>
          </w:tcPr>
          <w:p w14:paraId="48F3434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10.3</w:t>
            </w:r>
          </w:p>
          <w:p w14:paraId="3769393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AC3AEF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01C335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К числу источников отечественного гражданского права относятся:</w:t>
            </w:r>
          </w:p>
          <w:p w14:paraId="74EA62E0" w14:textId="77777777" w:rsidR="006134B7" w:rsidRPr="006134B7" w:rsidRDefault="006134B7" w:rsidP="0038318C">
            <w:pPr>
              <w:numPr>
                <w:ilvl w:val="0"/>
                <w:numId w:val="24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законодательство (нормативные акты), международные договоры, в которых участвует Российская Федерация, обычаи делового оборота и иные признанные законом обычаи</w:t>
            </w:r>
          </w:p>
          <w:p w14:paraId="5EE01625" w14:textId="77777777" w:rsidR="006134B7" w:rsidRPr="006134B7" w:rsidRDefault="006134B7" w:rsidP="0038318C">
            <w:pPr>
              <w:numPr>
                <w:ilvl w:val="0"/>
                <w:numId w:val="24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законодательство (нормативные акты), судебный прецедент, международные договоры, в которых участвует Российская Федерация, обычаи делового оборота и иные признанные законом обычаи</w:t>
            </w:r>
          </w:p>
          <w:p w14:paraId="55BE8380" w14:textId="77777777" w:rsidR="006134B7" w:rsidRPr="006134B7" w:rsidRDefault="006134B7" w:rsidP="0038318C">
            <w:pPr>
              <w:numPr>
                <w:ilvl w:val="0"/>
                <w:numId w:val="24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международные договоры, в которых участвует Российская Федерация, обычаи делового оборота и иные признанные законом обычаи</w:t>
            </w:r>
          </w:p>
          <w:p w14:paraId="08C79B39" w14:textId="77777777" w:rsidR="006134B7" w:rsidRPr="006134B7" w:rsidRDefault="006134B7" w:rsidP="0038318C">
            <w:pPr>
              <w:numPr>
                <w:ilvl w:val="0"/>
                <w:numId w:val="24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законодательство (нормативные акты), судебный прецедент, обычаи делового оборота и иные признанные законом обычаи</w:t>
            </w:r>
          </w:p>
        </w:tc>
        <w:tc>
          <w:tcPr>
            <w:tcW w:w="844" w:type="dxa"/>
          </w:tcPr>
          <w:p w14:paraId="6C9A856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6E40E03F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9DF154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11. Гражданское правоотношение</w:t>
            </w:r>
          </w:p>
        </w:tc>
      </w:tr>
      <w:tr w:rsidR="006134B7" w:rsidRPr="006134B7" w14:paraId="2BC4A888" w14:textId="77777777" w:rsidTr="00AB46CA">
        <w:tc>
          <w:tcPr>
            <w:tcW w:w="964" w:type="dxa"/>
          </w:tcPr>
          <w:p w14:paraId="49E7B05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  <w:p w14:paraId="586509B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3731B07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84B343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Принцип равенства участников гражданских правоотношений означает:</w:t>
            </w:r>
          </w:p>
          <w:p w14:paraId="481F3FA1" w14:textId="77777777" w:rsidR="006134B7" w:rsidRPr="006134B7" w:rsidRDefault="006134B7" w:rsidP="0038318C">
            <w:pPr>
              <w:numPr>
                <w:ilvl w:val="0"/>
                <w:numId w:val="25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их равноправие в юридическом понимании, то есть одинаковые возможности, которые закон предоставляет субъектам правоотношений для реализации своих прав и обязанностей</w:t>
            </w:r>
          </w:p>
          <w:p w14:paraId="71D8E3EB" w14:textId="77777777" w:rsidR="006134B7" w:rsidRPr="006134B7" w:rsidRDefault="006134B7" w:rsidP="0038318C">
            <w:pPr>
              <w:numPr>
                <w:ilvl w:val="0"/>
                <w:numId w:val="25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их одинаковый имущественный статус в рамках гражданско-правового договора</w:t>
            </w:r>
          </w:p>
          <w:p w14:paraId="28ACA5CF" w14:textId="77777777" w:rsidR="006134B7" w:rsidRPr="006134B7" w:rsidRDefault="006134B7" w:rsidP="0038318C">
            <w:pPr>
              <w:numPr>
                <w:ilvl w:val="0"/>
                <w:numId w:val="25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одни и те же субъективные права и обязанности</w:t>
            </w:r>
          </w:p>
          <w:p w14:paraId="0261BE5C" w14:textId="77777777" w:rsidR="006134B7" w:rsidRPr="006134B7" w:rsidRDefault="006134B7" w:rsidP="0038318C">
            <w:pPr>
              <w:numPr>
                <w:ilvl w:val="0"/>
                <w:numId w:val="25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равные шансы для получения социальных пособий и льгот</w:t>
            </w:r>
          </w:p>
        </w:tc>
        <w:tc>
          <w:tcPr>
            <w:tcW w:w="844" w:type="dxa"/>
          </w:tcPr>
          <w:p w14:paraId="7AD07FD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00CD37E9" w14:textId="77777777" w:rsidTr="00AB46CA">
        <w:tc>
          <w:tcPr>
            <w:tcW w:w="964" w:type="dxa"/>
          </w:tcPr>
          <w:p w14:paraId="328242F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11.2</w:t>
            </w:r>
          </w:p>
          <w:p w14:paraId="4A4F1A1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7A834C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AFD830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Основными гражданско-правовыми формами имущественных отношений и соответственно главными подразделениями (подотраслями) гражданского права являются:</w:t>
            </w:r>
          </w:p>
          <w:p w14:paraId="1A9830A8" w14:textId="77777777" w:rsidR="006134B7" w:rsidRPr="006134B7" w:rsidRDefault="006134B7" w:rsidP="0038318C">
            <w:pPr>
              <w:numPr>
                <w:ilvl w:val="0"/>
                <w:numId w:val="26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корпоративное право</w:t>
            </w:r>
          </w:p>
          <w:p w14:paraId="5B8F6EC7" w14:textId="77777777" w:rsidR="006134B7" w:rsidRPr="006134B7" w:rsidRDefault="006134B7" w:rsidP="0038318C">
            <w:pPr>
              <w:numPr>
                <w:ilvl w:val="0"/>
                <w:numId w:val="26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вещное право и корпоративное право</w:t>
            </w:r>
          </w:p>
          <w:p w14:paraId="2899A8A7" w14:textId="77777777" w:rsidR="006134B7" w:rsidRPr="006134B7" w:rsidRDefault="006134B7" w:rsidP="0038318C">
            <w:pPr>
              <w:numPr>
                <w:ilvl w:val="0"/>
                <w:numId w:val="26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вещное право, обязательственное право, исключительные («интеллектуальные») права</w:t>
            </w:r>
          </w:p>
          <w:p w14:paraId="29E7D8C6" w14:textId="77777777" w:rsidR="006134B7" w:rsidRPr="006134B7" w:rsidRDefault="006134B7" w:rsidP="0038318C">
            <w:pPr>
              <w:numPr>
                <w:ilvl w:val="0"/>
                <w:numId w:val="26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вещное право, обязательственное право, исключительные («интеллектуальные») права, корпоративное право</w:t>
            </w:r>
          </w:p>
        </w:tc>
        <w:tc>
          <w:tcPr>
            <w:tcW w:w="844" w:type="dxa"/>
          </w:tcPr>
          <w:p w14:paraId="3E73F00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4D2D47FF" w14:textId="77777777" w:rsidTr="00AB46CA">
        <w:tc>
          <w:tcPr>
            <w:tcW w:w="964" w:type="dxa"/>
          </w:tcPr>
          <w:p w14:paraId="5BE68B8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11.3</w:t>
            </w:r>
          </w:p>
          <w:p w14:paraId="3684C35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E46D678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E9E88B8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Личные неимущественные отношения возникают по поводу:</w:t>
            </w:r>
          </w:p>
          <w:p w14:paraId="42EFCD7D" w14:textId="77777777" w:rsidR="006134B7" w:rsidRPr="006134B7" w:rsidRDefault="006134B7" w:rsidP="0038318C">
            <w:pPr>
              <w:numPr>
                <w:ilvl w:val="0"/>
                <w:numId w:val="2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неимущественных (нематериальных) благ, тесно связанных с личностью их обладателей</w:t>
            </w:r>
          </w:p>
          <w:p w14:paraId="04AB1BAA" w14:textId="77777777" w:rsidR="006134B7" w:rsidRPr="006134B7" w:rsidRDefault="006134B7" w:rsidP="0038318C">
            <w:pPr>
              <w:numPr>
                <w:ilvl w:val="0"/>
                <w:numId w:val="2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неимущественных (нематериальных) благ, не связанных с личностью их обладателей</w:t>
            </w:r>
          </w:p>
          <w:p w14:paraId="335107C6" w14:textId="77777777" w:rsidR="006134B7" w:rsidRPr="006134B7" w:rsidRDefault="006134B7" w:rsidP="0038318C">
            <w:pPr>
              <w:numPr>
                <w:ilvl w:val="0"/>
                <w:numId w:val="2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имущественных отношений, тесно связанных с личностью их обладателей</w:t>
            </w:r>
          </w:p>
          <w:p w14:paraId="46A4078D" w14:textId="77777777" w:rsidR="006134B7" w:rsidRPr="006134B7" w:rsidRDefault="006134B7" w:rsidP="0038318C">
            <w:pPr>
              <w:numPr>
                <w:ilvl w:val="0"/>
                <w:numId w:val="2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неимущественных (нематериальных) благ, тесно связанных с обществом и государством</w:t>
            </w:r>
          </w:p>
        </w:tc>
        <w:tc>
          <w:tcPr>
            <w:tcW w:w="844" w:type="dxa"/>
          </w:tcPr>
          <w:p w14:paraId="1DC2972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134B7" w:rsidRPr="006134B7" w14:paraId="12DDC825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D2FEE82" w14:textId="77777777" w:rsidR="006134B7" w:rsidRPr="006134B7" w:rsidRDefault="006134B7" w:rsidP="000B74CE">
            <w:pPr>
              <w:tabs>
                <w:tab w:val="left" w:pos="1327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12. Представительство. Доверенность</w:t>
            </w:r>
          </w:p>
        </w:tc>
      </w:tr>
      <w:tr w:rsidR="006134B7" w:rsidRPr="006134B7" w14:paraId="3943BC82" w14:textId="77777777" w:rsidTr="00AB46CA">
        <w:tc>
          <w:tcPr>
            <w:tcW w:w="964" w:type="dxa"/>
          </w:tcPr>
          <w:p w14:paraId="615401E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12.1</w:t>
            </w:r>
          </w:p>
          <w:p w14:paraId="6ED9687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258A430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43A1F43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юридическим причинам осуществления прав и исполнения обязанностей через представителя можно отнести:</w:t>
            </w:r>
          </w:p>
          <w:p w14:paraId="04CE1E44" w14:textId="77777777" w:rsidR="006134B7" w:rsidRPr="006134B7" w:rsidRDefault="006134B7" w:rsidP="0038318C">
            <w:pPr>
              <w:numPr>
                <w:ilvl w:val="0"/>
                <w:numId w:val="28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болезнь</w:t>
            </w:r>
          </w:p>
          <w:p w14:paraId="726BD0C5" w14:textId="77777777" w:rsidR="006134B7" w:rsidRPr="006134B7" w:rsidRDefault="006134B7" w:rsidP="0038318C">
            <w:pPr>
              <w:numPr>
                <w:ilvl w:val="0"/>
                <w:numId w:val="28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загруженность органа юридического лица</w:t>
            </w:r>
          </w:p>
          <w:p w14:paraId="2D350D01" w14:textId="77777777" w:rsidR="006134B7" w:rsidRPr="006134B7" w:rsidRDefault="006134B7" w:rsidP="0038318C">
            <w:pPr>
              <w:numPr>
                <w:ilvl w:val="0"/>
                <w:numId w:val="28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специальных познаний</w:t>
            </w:r>
          </w:p>
          <w:p w14:paraId="6740A784" w14:textId="77777777" w:rsidR="006134B7" w:rsidRPr="006134B7" w:rsidRDefault="006134B7" w:rsidP="0038318C">
            <w:pPr>
              <w:numPr>
                <w:ilvl w:val="0"/>
                <w:numId w:val="28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неполная дееспособность в возрасте до 18 лет, ограничение дееспособности гражданина</w:t>
            </w:r>
          </w:p>
        </w:tc>
        <w:tc>
          <w:tcPr>
            <w:tcW w:w="844" w:type="dxa"/>
          </w:tcPr>
          <w:p w14:paraId="3667701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7E8C677A" w14:textId="77777777" w:rsidTr="00AB46CA">
        <w:tc>
          <w:tcPr>
            <w:tcW w:w="964" w:type="dxa"/>
          </w:tcPr>
          <w:p w14:paraId="76A389C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12.2</w:t>
            </w:r>
          </w:p>
          <w:p w14:paraId="7AE8E31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35BEC4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88519D2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По содержанию и объему полномочий, различают следующие виды доверенности:</w:t>
            </w:r>
          </w:p>
          <w:p w14:paraId="753C4A94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генеральные доверенности</w:t>
            </w:r>
          </w:p>
          <w:p w14:paraId="2505FFEF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специальные доверенности, разовые доверенности</w:t>
            </w:r>
          </w:p>
          <w:p w14:paraId="72384A83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специальные доверенности</w:t>
            </w:r>
          </w:p>
          <w:p w14:paraId="748F89DC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генеральные доверенности, специальные доверенности, разовые доверенности</w:t>
            </w:r>
          </w:p>
        </w:tc>
        <w:tc>
          <w:tcPr>
            <w:tcW w:w="844" w:type="dxa"/>
          </w:tcPr>
          <w:p w14:paraId="41A8A9F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7590235B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B6AA6D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13. Понятие и виды сроков в гражданском праве. Исковая давность</w:t>
            </w:r>
          </w:p>
        </w:tc>
      </w:tr>
      <w:tr w:rsidR="006134B7" w:rsidRPr="006134B7" w14:paraId="398AAD55" w14:textId="77777777" w:rsidTr="00AB46CA">
        <w:tc>
          <w:tcPr>
            <w:tcW w:w="964" w:type="dxa"/>
          </w:tcPr>
          <w:p w14:paraId="35A9476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13.1</w:t>
            </w:r>
          </w:p>
          <w:p w14:paraId="3A242EA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91F85E8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960CDB3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срокам защиты гражданских прав относятся:</w:t>
            </w:r>
          </w:p>
          <w:p w14:paraId="41C0439D" w14:textId="77777777" w:rsidR="006134B7" w:rsidRPr="006134B7" w:rsidRDefault="006134B7" w:rsidP="0038318C">
            <w:pPr>
              <w:numPr>
                <w:ilvl w:val="0"/>
                <w:numId w:val="29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претензионный сроки</w:t>
            </w:r>
          </w:p>
          <w:p w14:paraId="07EEB3FB" w14:textId="77777777" w:rsidR="006134B7" w:rsidRPr="006134B7" w:rsidRDefault="006134B7" w:rsidP="0038318C">
            <w:pPr>
              <w:numPr>
                <w:ilvl w:val="0"/>
                <w:numId w:val="29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сроки исковой давности</w:t>
            </w:r>
          </w:p>
          <w:p w14:paraId="6B7B64C5" w14:textId="77777777" w:rsidR="006134B7" w:rsidRPr="006134B7" w:rsidRDefault="006134B7" w:rsidP="0038318C">
            <w:pPr>
              <w:numPr>
                <w:ilvl w:val="0"/>
                <w:numId w:val="29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претензионный сроки и сроки исковой давности</w:t>
            </w:r>
          </w:p>
          <w:p w14:paraId="77D5C96E" w14:textId="77777777" w:rsidR="006134B7" w:rsidRPr="006134B7" w:rsidRDefault="006134B7" w:rsidP="0038318C">
            <w:pPr>
              <w:numPr>
                <w:ilvl w:val="0"/>
                <w:numId w:val="29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претензионный сроки и сроки, указанные в договоре</w:t>
            </w:r>
          </w:p>
        </w:tc>
        <w:tc>
          <w:tcPr>
            <w:tcW w:w="844" w:type="dxa"/>
          </w:tcPr>
          <w:p w14:paraId="5F9D888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6C4746CB" w14:textId="77777777" w:rsidTr="00AB46CA">
        <w:tc>
          <w:tcPr>
            <w:tcW w:w="964" w:type="dxa"/>
          </w:tcPr>
          <w:p w14:paraId="1828620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13.2</w:t>
            </w:r>
          </w:p>
          <w:p w14:paraId="6044AF2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46016A5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F59D51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Исковая давность прерывается следующими обстоятельствами:</w:t>
            </w:r>
          </w:p>
          <w:p w14:paraId="74509763" w14:textId="77777777" w:rsidR="006134B7" w:rsidRPr="006134B7" w:rsidRDefault="006134B7" w:rsidP="0038318C">
            <w:pPr>
              <w:numPr>
                <w:ilvl w:val="0"/>
                <w:numId w:val="30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предъявлением иска или совершением обязанным лицом действий, свидетельствующих о признании им своего долга</w:t>
            </w:r>
          </w:p>
          <w:p w14:paraId="52CCAE78" w14:textId="77777777" w:rsidR="006134B7" w:rsidRPr="006134B7" w:rsidRDefault="006134B7" w:rsidP="0038318C">
            <w:pPr>
              <w:numPr>
                <w:ilvl w:val="0"/>
                <w:numId w:val="30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предъявлением иска</w:t>
            </w:r>
          </w:p>
          <w:p w14:paraId="114E1507" w14:textId="77777777" w:rsidR="006134B7" w:rsidRPr="006134B7" w:rsidRDefault="006134B7" w:rsidP="0038318C">
            <w:pPr>
              <w:numPr>
                <w:ilvl w:val="0"/>
                <w:numId w:val="30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отсрочкой исполнения обязательства</w:t>
            </w:r>
          </w:p>
          <w:p w14:paraId="7B896270" w14:textId="77777777" w:rsidR="006134B7" w:rsidRPr="006134B7" w:rsidRDefault="006134B7" w:rsidP="0038318C">
            <w:pPr>
              <w:numPr>
                <w:ilvl w:val="0"/>
                <w:numId w:val="30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предъявлением иска или отсрочкой исполнения обязательства</w:t>
            </w:r>
          </w:p>
        </w:tc>
        <w:tc>
          <w:tcPr>
            <w:tcW w:w="844" w:type="dxa"/>
          </w:tcPr>
          <w:p w14:paraId="60926C0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48DBECAE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573DC6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14. Право собственности и его защита</w:t>
            </w:r>
          </w:p>
        </w:tc>
      </w:tr>
      <w:tr w:rsidR="006134B7" w:rsidRPr="006134B7" w14:paraId="7A4FC7CF" w14:textId="77777777" w:rsidTr="00AB46CA">
        <w:tc>
          <w:tcPr>
            <w:tcW w:w="964" w:type="dxa"/>
          </w:tcPr>
          <w:p w14:paraId="3813BA0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14.1</w:t>
            </w:r>
          </w:p>
          <w:p w14:paraId="67D5AC0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B35C64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903CEE2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Режим совместной собственности супругов НЕ является:</w:t>
            </w:r>
          </w:p>
          <w:p w14:paraId="12248614" w14:textId="77777777" w:rsidR="006134B7" w:rsidRPr="006134B7" w:rsidRDefault="006134B7" w:rsidP="0038318C">
            <w:pPr>
              <w:numPr>
                <w:ilvl w:val="0"/>
                <w:numId w:val="31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законным</w:t>
            </w:r>
          </w:p>
          <w:p w14:paraId="1E3855CE" w14:textId="77777777" w:rsidR="006134B7" w:rsidRPr="006134B7" w:rsidRDefault="006134B7" w:rsidP="0038318C">
            <w:pPr>
              <w:numPr>
                <w:ilvl w:val="0"/>
                <w:numId w:val="31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договорным</w:t>
            </w:r>
          </w:p>
          <w:p w14:paraId="72407D93" w14:textId="77777777" w:rsidR="006134B7" w:rsidRPr="006134B7" w:rsidRDefault="006134B7" w:rsidP="0038318C">
            <w:pPr>
              <w:numPr>
                <w:ilvl w:val="0"/>
                <w:numId w:val="31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законным или договорным в зависимости от основания возникновения</w:t>
            </w:r>
          </w:p>
          <w:p w14:paraId="2F1E6405" w14:textId="77777777" w:rsidR="006134B7" w:rsidRPr="006134B7" w:rsidRDefault="006134B7" w:rsidP="0038318C">
            <w:pPr>
              <w:numPr>
                <w:ilvl w:val="0"/>
                <w:numId w:val="31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произвольным</w:t>
            </w:r>
          </w:p>
        </w:tc>
        <w:tc>
          <w:tcPr>
            <w:tcW w:w="844" w:type="dxa"/>
          </w:tcPr>
          <w:p w14:paraId="3BEFD1C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4CFB4963" w14:textId="77777777" w:rsidTr="00AB46CA">
        <w:tc>
          <w:tcPr>
            <w:tcW w:w="964" w:type="dxa"/>
          </w:tcPr>
          <w:p w14:paraId="61B14E7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14.2</w:t>
            </w:r>
          </w:p>
          <w:p w14:paraId="6A1B948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3F1DD775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6DF8A3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точки зрения российского гражданского права, субъекту общей долевой собственности принадлежит:</w:t>
            </w:r>
          </w:p>
          <w:p w14:paraId="78C6D465" w14:textId="77777777" w:rsidR="006134B7" w:rsidRPr="006134B7" w:rsidRDefault="006134B7" w:rsidP="0038318C">
            <w:pPr>
              <w:numPr>
                <w:ilvl w:val="0"/>
                <w:numId w:val="32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 на долю в имуществе</w:t>
            </w:r>
          </w:p>
          <w:p w14:paraId="7ECF144F" w14:textId="77777777" w:rsidR="006134B7" w:rsidRPr="006134B7" w:rsidRDefault="006134B7" w:rsidP="0038318C">
            <w:pPr>
              <w:numPr>
                <w:ilvl w:val="0"/>
                <w:numId w:val="32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доля в праве на имущество</w:t>
            </w:r>
          </w:p>
          <w:p w14:paraId="694B1102" w14:textId="77777777" w:rsidR="006134B7" w:rsidRPr="006134B7" w:rsidRDefault="006134B7" w:rsidP="0038318C">
            <w:pPr>
              <w:numPr>
                <w:ilvl w:val="0"/>
                <w:numId w:val="32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особое вещное право, не являющееся в чистом виде абсолютным правом собственности</w:t>
            </w:r>
          </w:p>
          <w:p w14:paraId="7FD872BB" w14:textId="77777777" w:rsidR="006134B7" w:rsidRPr="006134B7" w:rsidRDefault="006134B7" w:rsidP="0038318C">
            <w:pPr>
              <w:numPr>
                <w:ilvl w:val="0"/>
                <w:numId w:val="32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названные варианты неправильны</w:t>
            </w:r>
          </w:p>
        </w:tc>
        <w:tc>
          <w:tcPr>
            <w:tcW w:w="844" w:type="dxa"/>
          </w:tcPr>
          <w:p w14:paraId="2DB67D8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73174DD2" w14:textId="77777777" w:rsidTr="00AB46CA">
        <w:tc>
          <w:tcPr>
            <w:tcW w:w="964" w:type="dxa"/>
          </w:tcPr>
          <w:p w14:paraId="5F3B398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14.3</w:t>
            </w:r>
          </w:p>
          <w:p w14:paraId="7E1AAC5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05327B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127F065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Плоды, продукция и доходы от использования общей долевой 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собственности:</w:t>
            </w:r>
          </w:p>
          <w:p w14:paraId="243E4D20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поступают в собственность того из сособственников, которому принадлежит право собственности на ту часть имущества, которая принесла плоды или доход</w:t>
            </w:r>
          </w:p>
          <w:p w14:paraId="052196FA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поступают в состав общего имущества</w:t>
            </w:r>
          </w:p>
          <w:p w14:paraId="74A999D5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поступают в состав общего имущества и распределяются по соглашению между сособственниками</w:t>
            </w:r>
          </w:p>
          <w:p w14:paraId="297F763E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все названные варианты правильны</w:t>
            </w:r>
          </w:p>
        </w:tc>
        <w:tc>
          <w:tcPr>
            <w:tcW w:w="844" w:type="dxa"/>
          </w:tcPr>
          <w:p w14:paraId="19E7F7B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6134B7" w:rsidRPr="006134B7" w14:paraId="3E2A8C8A" w14:textId="77777777" w:rsidTr="00AB46CA">
        <w:tc>
          <w:tcPr>
            <w:tcW w:w="964" w:type="dxa"/>
          </w:tcPr>
          <w:p w14:paraId="6011546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14.5</w:t>
            </w:r>
          </w:p>
          <w:p w14:paraId="13E072B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0" w:type="dxa"/>
          </w:tcPr>
          <w:p w14:paraId="249D111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8A5BE4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К общим условиям гражданско-правовой ответственности относятся:</w:t>
            </w:r>
          </w:p>
          <w:p w14:paraId="49818D99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противоправный характер, наличие у потерпевшего вреда или убытков, причинная связь меду противоправным поведением нарушителя и наступившими последствиями, вина потерпевшего</w:t>
            </w:r>
          </w:p>
          <w:p w14:paraId="0A21FE54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противоправный характер, наличие у потерпевшего вреда или убытков, причинная связь меду противоправным поведением нарушителя и наступившими последствиями, отсутствие вины правонарушителя</w:t>
            </w:r>
          </w:p>
          <w:p w14:paraId="55268487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противоправный характер, наличие у потерпевшего вреда или убытков, причинная связь меду противоправным поведением нарушителя и наступившими последствиями</w:t>
            </w:r>
          </w:p>
          <w:p w14:paraId="41B708BB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противоправный характер, наличие у потерпевшего вреда или убытков, причинная связь меду противоправным поведением нарушителя и наступившими последствиями, вина правонарушителя</w:t>
            </w:r>
          </w:p>
        </w:tc>
        <w:tc>
          <w:tcPr>
            <w:tcW w:w="844" w:type="dxa"/>
          </w:tcPr>
          <w:p w14:paraId="25D6D80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1B53CE78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15E579D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15. Общие положения об обязательствах и договорах</w:t>
            </w:r>
          </w:p>
        </w:tc>
      </w:tr>
      <w:tr w:rsidR="006134B7" w:rsidRPr="006134B7" w14:paraId="77E9D557" w14:textId="77777777" w:rsidTr="00AB46CA">
        <w:tc>
          <w:tcPr>
            <w:tcW w:w="964" w:type="dxa"/>
          </w:tcPr>
          <w:p w14:paraId="7924A06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15.1</w:t>
            </w:r>
          </w:p>
          <w:p w14:paraId="0D2B118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484B885C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4BB0CF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Договор, по которому сторона должна получить плату или иное встречное предоставление за исполнение своих обязанностей, является:</w:t>
            </w:r>
          </w:p>
          <w:p w14:paraId="66EDF809" w14:textId="77777777" w:rsidR="006134B7" w:rsidRPr="006134B7" w:rsidRDefault="006134B7" w:rsidP="0038318C">
            <w:pPr>
              <w:numPr>
                <w:ilvl w:val="0"/>
                <w:numId w:val="33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безвозмездным</w:t>
            </w:r>
          </w:p>
          <w:p w14:paraId="52515EF7" w14:textId="77777777" w:rsidR="006134B7" w:rsidRPr="006134B7" w:rsidRDefault="006134B7" w:rsidP="0038318C">
            <w:pPr>
              <w:numPr>
                <w:ilvl w:val="0"/>
                <w:numId w:val="33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возмездным</w:t>
            </w:r>
          </w:p>
          <w:p w14:paraId="16B50093" w14:textId="77777777" w:rsidR="006134B7" w:rsidRPr="006134B7" w:rsidRDefault="006134B7" w:rsidP="0038318C">
            <w:pPr>
              <w:numPr>
                <w:ilvl w:val="0"/>
                <w:numId w:val="33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заключенным в пользу третьего лица</w:t>
            </w:r>
          </w:p>
          <w:p w14:paraId="38E3CEE2" w14:textId="77777777" w:rsidR="006134B7" w:rsidRPr="006134B7" w:rsidRDefault="006134B7" w:rsidP="0038318C">
            <w:pPr>
              <w:numPr>
                <w:ilvl w:val="0"/>
                <w:numId w:val="33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односторонним</w:t>
            </w:r>
          </w:p>
        </w:tc>
        <w:tc>
          <w:tcPr>
            <w:tcW w:w="844" w:type="dxa"/>
          </w:tcPr>
          <w:p w14:paraId="168498E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34B7" w:rsidRPr="006134B7" w14:paraId="183E37E1" w14:textId="77777777" w:rsidTr="00AB46CA">
        <w:tc>
          <w:tcPr>
            <w:tcW w:w="964" w:type="dxa"/>
          </w:tcPr>
          <w:p w14:paraId="60AA502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15.2</w:t>
            </w:r>
          </w:p>
          <w:p w14:paraId="00D106F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E05DB31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1B6EB5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Профилактика коррупции ‒ это:</w:t>
            </w:r>
          </w:p>
          <w:p w14:paraId="116FA72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Договор вступает в силу и становится обязательным для сторон:</w:t>
            </w:r>
          </w:p>
          <w:p w14:paraId="036C335A" w14:textId="77777777" w:rsidR="006134B7" w:rsidRPr="006134B7" w:rsidRDefault="006134B7" w:rsidP="0038318C">
            <w:pPr>
              <w:numPr>
                <w:ilvl w:val="0"/>
                <w:numId w:val="34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момента его заключения</w:t>
            </w:r>
          </w:p>
          <w:p w14:paraId="68FAAF4D" w14:textId="77777777" w:rsidR="006134B7" w:rsidRPr="006134B7" w:rsidRDefault="006134B7" w:rsidP="0038318C">
            <w:pPr>
              <w:numPr>
                <w:ilvl w:val="0"/>
                <w:numId w:val="34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 заключения в пятидневный срок</w:t>
            </w:r>
          </w:p>
          <w:p w14:paraId="7424123C" w14:textId="77777777" w:rsidR="006134B7" w:rsidRPr="006134B7" w:rsidRDefault="006134B7" w:rsidP="0038318C">
            <w:pPr>
              <w:numPr>
                <w:ilvl w:val="0"/>
                <w:numId w:val="34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 заключения в трехдневный срок</w:t>
            </w:r>
          </w:p>
          <w:p w14:paraId="26DC6BE7" w14:textId="77777777" w:rsidR="006134B7" w:rsidRPr="006134B7" w:rsidRDefault="006134B7" w:rsidP="0038318C">
            <w:pPr>
              <w:numPr>
                <w:ilvl w:val="0"/>
                <w:numId w:val="34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 заключения в месячный срок</w:t>
            </w:r>
          </w:p>
        </w:tc>
        <w:tc>
          <w:tcPr>
            <w:tcW w:w="844" w:type="dxa"/>
          </w:tcPr>
          <w:p w14:paraId="71244A2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3BF3DF0A" w14:textId="77777777" w:rsidTr="00AB46CA">
        <w:tc>
          <w:tcPr>
            <w:tcW w:w="964" w:type="dxa"/>
          </w:tcPr>
          <w:p w14:paraId="25F267B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15.3</w:t>
            </w:r>
          </w:p>
          <w:p w14:paraId="5F819B1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A26AEE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90F76BC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Стороны обязуются заключить в будущем договор о передаче имущества, выполнении работ или оказании услуг (основной договор) на условиях, предусмотренных предварительным договором ‒ это:</w:t>
            </w:r>
          </w:p>
          <w:p w14:paraId="314AB5FB" w14:textId="77777777" w:rsidR="006134B7" w:rsidRPr="006134B7" w:rsidRDefault="006134B7" w:rsidP="0038318C">
            <w:pPr>
              <w:numPr>
                <w:ilvl w:val="0"/>
                <w:numId w:val="35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договор в пользу третьего лица</w:t>
            </w:r>
          </w:p>
          <w:p w14:paraId="1A34340E" w14:textId="77777777" w:rsidR="006134B7" w:rsidRPr="006134B7" w:rsidRDefault="006134B7" w:rsidP="0038318C">
            <w:pPr>
              <w:numPr>
                <w:ilvl w:val="0"/>
                <w:numId w:val="35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безвозмездный договор</w:t>
            </w:r>
          </w:p>
          <w:p w14:paraId="5FBDB6B4" w14:textId="77777777" w:rsidR="006134B7" w:rsidRPr="006134B7" w:rsidRDefault="006134B7" w:rsidP="0038318C">
            <w:pPr>
              <w:numPr>
                <w:ilvl w:val="0"/>
                <w:numId w:val="35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предварительный договор</w:t>
            </w:r>
          </w:p>
          <w:p w14:paraId="0C170B62" w14:textId="77777777" w:rsidR="006134B7" w:rsidRPr="006134B7" w:rsidRDefault="006134B7" w:rsidP="0038318C">
            <w:pPr>
              <w:numPr>
                <w:ilvl w:val="0"/>
                <w:numId w:val="35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 правильного варианта ответа</w:t>
            </w:r>
          </w:p>
        </w:tc>
        <w:tc>
          <w:tcPr>
            <w:tcW w:w="844" w:type="dxa"/>
          </w:tcPr>
          <w:p w14:paraId="6B1C68F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20FB0E62" w14:textId="77777777" w:rsidTr="00AB46CA">
        <w:tc>
          <w:tcPr>
            <w:tcW w:w="964" w:type="dxa"/>
          </w:tcPr>
          <w:p w14:paraId="15C060A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15.4</w:t>
            </w:r>
          </w:p>
          <w:p w14:paraId="1049586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8D0A6C1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79A1D52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Цена является существенным условием возмездного договора:</w:t>
            </w:r>
          </w:p>
          <w:p w14:paraId="5E639925" w14:textId="77777777" w:rsidR="006134B7" w:rsidRPr="006134B7" w:rsidRDefault="006134B7" w:rsidP="0038318C">
            <w:pPr>
              <w:numPr>
                <w:ilvl w:val="0"/>
                <w:numId w:val="36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является</w:t>
            </w:r>
          </w:p>
          <w:p w14:paraId="2DF70FC9" w14:textId="77777777" w:rsidR="006134B7" w:rsidRPr="006134B7" w:rsidRDefault="006134B7" w:rsidP="0038318C">
            <w:pPr>
              <w:numPr>
                <w:ilvl w:val="0"/>
                <w:numId w:val="36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является существенным условием</w:t>
            </w:r>
          </w:p>
          <w:p w14:paraId="7A2568B5" w14:textId="77777777" w:rsidR="006134B7" w:rsidRPr="006134B7" w:rsidRDefault="006134B7" w:rsidP="0038318C">
            <w:pPr>
              <w:numPr>
                <w:ilvl w:val="0"/>
                <w:numId w:val="36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соглашению сторон возможно</w:t>
            </w:r>
          </w:p>
          <w:p w14:paraId="082EEE07" w14:textId="77777777" w:rsidR="006134B7" w:rsidRPr="006134B7" w:rsidRDefault="006134B7" w:rsidP="0038318C">
            <w:pPr>
              <w:numPr>
                <w:ilvl w:val="0"/>
                <w:numId w:val="36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зависит от формы договора</w:t>
            </w:r>
          </w:p>
        </w:tc>
        <w:tc>
          <w:tcPr>
            <w:tcW w:w="844" w:type="dxa"/>
          </w:tcPr>
          <w:p w14:paraId="0B6E493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34B7" w:rsidRPr="006134B7" w14:paraId="37F7659B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A638BCF" w14:textId="77777777" w:rsidR="006134B7" w:rsidRPr="006134B7" w:rsidRDefault="006134B7" w:rsidP="000B74CE">
            <w:pPr>
              <w:tabs>
                <w:tab w:val="left" w:pos="1197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4. Уголовное право</w:t>
            </w:r>
          </w:p>
        </w:tc>
      </w:tr>
      <w:tr w:rsidR="006134B7" w:rsidRPr="006134B7" w14:paraId="44B88BAF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901CA3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16. Уголовное право: понятие, предмет, метод, система, принципы, источники права. Действие уголовного закона. Понятие, признаки, категории преступлений</w:t>
            </w:r>
          </w:p>
        </w:tc>
      </w:tr>
      <w:tr w:rsidR="006134B7" w:rsidRPr="006134B7" w14:paraId="501299EE" w14:textId="77777777" w:rsidTr="00AB46CA">
        <w:tc>
          <w:tcPr>
            <w:tcW w:w="964" w:type="dxa"/>
          </w:tcPr>
          <w:p w14:paraId="76D3864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16.2</w:t>
            </w:r>
          </w:p>
          <w:p w14:paraId="2BD3132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B91C1D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1C526D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Временем совершения преступления признается:</w:t>
            </w:r>
          </w:p>
          <w:p w14:paraId="036F3377" w14:textId="77777777" w:rsidR="006134B7" w:rsidRPr="006134B7" w:rsidRDefault="006134B7" w:rsidP="00BC2938">
            <w:pPr>
              <w:numPr>
                <w:ilvl w:val="0"/>
                <w:numId w:val="6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время наступления последствий от общественно опасного действия (бездействия)</w:t>
            </w:r>
          </w:p>
          <w:p w14:paraId="5C16024C" w14:textId="77777777" w:rsidR="006134B7" w:rsidRPr="006134B7" w:rsidRDefault="006134B7" w:rsidP="00BC2938">
            <w:pPr>
              <w:numPr>
                <w:ilvl w:val="0"/>
                <w:numId w:val="6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момент задержания преступника</w:t>
            </w:r>
          </w:p>
          <w:p w14:paraId="5362F291" w14:textId="77777777" w:rsidR="006134B7" w:rsidRPr="006134B7" w:rsidRDefault="006134B7" w:rsidP="00BC2938">
            <w:pPr>
              <w:numPr>
                <w:ilvl w:val="0"/>
                <w:numId w:val="6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время совершения общественно опасного действия (бездействия)</w:t>
            </w:r>
          </w:p>
          <w:p w14:paraId="160094D9" w14:textId="77777777" w:rsidR="006134B7" w:rsidRPr="006134B7" w:rsidRDefault="006134B7" w:rsidP="00BC2938">
            <w:pPr>
              <w:numPr>
                <w:ilvl w:val="0"/>
                <w:numId w:val="6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момент возникновения умысла на совершение преступления</w:t>
            </w:r>
          </w:p>
        </w:tc>
        <w:tc>
          <w:tcPr>
            <w:tcW w:w="844" w:type="dxa"/>
          </w:tcPr>
          <w:p w14:paraId="2F5AF91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5FB81674" w14:textId="77777777" w:rsidTr="00AB46CA">
        <w:tc>
          <w:tcPr>
            <w:tcW w:w="964" w:type="dxa"/>
          </w:tcPr>
          <w:p w14:paraId="74A8309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16.3</w:t>
            </w:r>
          </w:p>
          <w:p w14:paraId="735D686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17BE76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969311C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Закон, не имеющий обратной силы:</w:t>
            </w:r>
          </w:p>
          <w:p w14:paraId="038DDF16" w14:textId="6E591407" w:rsidR="006134B7" w:rsidRPr="0038318C" w:rsidRDefault="006134B7" w:rsidP="00BC2938">
            <w:pPr>
              <w:pStyle w:val="a3"/>
              <w:numPr>
                <w:ilvl w:val="0"/>
                <w:numId w:val="79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усиливающий наказание</w:t>
            </w:r>
          </w:p>
          <w:p w14:paraId="74B3EF49" w14:textId="376B4885" w:rsidR="006134B7" w:rsidRPr="0038318C" w:rsidRDefault="006134B7" w:rsidP="00BC2938">
            <w:pPr>
              <w:pStyle w:val="a3"/>
              <w:numPr>
                <w:ilvl w:val="0"/>
                <w:numId w:val="79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смягчающий наказание</w:t>
            </w:r>
          </w:p>
          <w:p w14:paraId="35EFA860" w14:textId="5C15AFF7" w:rsidR="006134B7" w:rsidRPr="0038318C" w:rsidRDefault="006134B7" w:rsidP="00BC2938">
            <w:pPr>
              <w:pStyle w:val="a3"/>
              <w:numPr>
                <w:ilvl w:val="0"/>
                <w:numId w:val="79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устраняющий преступность деяния</w:t>
            </w:r>
          </w:p>
          <w:p w14:paraId="461B313C" w14:textId="332E2AC4" w:rsidR="006134B7" w:rsidRPr="0038318C" w:rsidRDefault="006134B7" w:rsidP="00BC2938">
            <w:pPr>
              <w:pStyle w:val="a3"/>
              <w:numPr>
                <w:ilvl w:val="0"/>
                <w:numId w:val="79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иным образом улучшающий положение лица</w:t>
            </w:r>
          </w:p>
        </w:tc>
        <w:tc>
          <w:tcPr>
            <w:tcW w:w="844" w:type="dxa"/>
          </w:tcPr>
          <w:p w14:paraId="1C3C93C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AFE0FFC" w14:textId="77777777" w:rsidR="006134B7" w:rsidRPr="006134B7" w:rsidRDefault="006134B7" w:rsidP="000B7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34B7" w:rsidRPr="006134B7" w14:paraId="38CBE618" w14:textId="77777777" w:rsidTr="00AB46CA">
        <w:tc>
          <w:tcPr>
            <w:tcW w:w="964" w:type="dxa"/>
          </w:tcPr>
          <w:p w14:paraId="34424D2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16.4</w:t>
            </w:r>
          </w:p>
          <w:p w14:paraId="6E9702B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325145F5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2F5A97C" w14:textId="77777777" w:rsidR="006134B7" w:rsidRPr="006134B7" w:rsidRDefault="006134B7" w:rsidP="000B74CE">
            <w:pPr>
              <w:tabs>
                <w:tab w:val="left" w:pos="1122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Части уголовного кодекса:</w:t>
            </w:r>
          </w:p>
          <w:p w14:paraId="5573DFF3" w14:textId="57271127" w:rsidR="006134B7" w:rsidRPr="0038318C" w:rsidRDefault="006134B7" w:rsidP="00BC2938">
            <w:pPr>
              <w:pStyle w:val="a3"/>
              <w:numPr>
                <w:ilvl w:val="0"/>
                <w:numId w:val="80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и Основная</w:t>
            </w:r>
          </w:p>
          <w:p w14:paraId="59634850" w14:textId="587A3D87" w:rsidR="006134B7" w:rsidRPr="0038318C" w:rsidRDefault="006134B7" w:rsidP="00BC2938">
            <w:pPr>
              <w:pStyle w:val="a3"/>
              <w:numPr>
                <w:ilvl w:val="0"/>
                <w:numId w:val="80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и Кодифицированная</w:t>
            </w:r>
          </w:p>
          <w:p w14:paraId="50DA1980" w14:textId="0D369451" w:rsidR="006134B7" w:rsidRPr="0038318C" w:rsidRDefault="006134B7" w:rsidP="00BC2938">
            <w:pPr>
              <w:pStyle w:val="a3"/>
              <w:numPr>
                <w:ilvl w:val="0"/>
                <w:numId w:val="80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и Особенная</w:t>
            </w:r>
          </w:p>
          <w:p w14:paraId="5A1127AE" w14:textId="60689ED6" w:rsidR="006134B7" w:rsidRPr="0038318C" w:rsidRDefault="006134B7" w:rsidP="00BC2938">
            <w:pPr>
              <w:pStyle w:val="a3"/>
              <w:numPr>
                <w:ilvl w:val="0"/>
                <w:numId w:val="80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Основная и Консолидированная</w:t>
            </w:r>
          </w:p>
        </w:tc>
        <w:tc>
          <w:tcPr>
            <w:tcW w:w="844" w:type="dxa"/>
          </w:tcPr>
          <w:p w14:paraId="5F2C126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1C2F5CA6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147024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17. Состав преступления, понятие виды, элементы</w:t>
            </w:r>
          </w:p>
        </w:tc>
      </w:tr>
      <w:tr w:rsidR="006134B7" w:rsidRPr="006134B7" w14:paraId="32ED32C5" w14:textId="77777777" w:rsidTr="00AB46CA">
        <w:tc>
          <w:tcPr>
            <w:tcW w:w="964" w:type="dxa"/>
          </w:tcPr>
          <w:p w14:paraId="600213A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17.1</w:t>
            </w:r>
          </w:p>
          <w:p w14:paraId="4AB8368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811E21F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11C6E65" w14:textId="77777777" w:rsidR="006134B7" w:rsidRPr="006134B7" w:rsidRDefault="006134B7" w:rsidP="000B74CE">
            <w:pPr>
              <w:tabs>
                <w:tab w:val="left" w:pos="759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Признак, не относящийся к составу преступления:</w:t>
            </w:r>
          </w:p>
          <w:p w14:paraId="3AC3D5D5" w14:textId="6F6B0A00" w:rsidR="006134B7" w:rsidRPr="0038318C" w:rsidRDefault="006134B7" w:rsidP="00BC2938">
            <w:pPr>
              <w:pStyle w:val="a3"/>
              <w:numPr>
                <w:ilvl w:val="0"/>
                <w:numId w:val="81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субъективная сторона</w:t>
            </w:r>
          </w:p>
          <w:p w14:paraId="05EF2E9D" w14:textId="5D0166B7" w:rsidR="006134B7" w:rsidRPr="0038318C" w:rsidRDefault="006134B7" w:rsidP="00BC2938">
            <w:pPr>
              <w:pStyle w:val="a3"/>
              <w:numPr>
                <w:ilvl w:val="0"/>
                <w:numId w:val="81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субъект</w:t>
            </w:r>
          </w:p>
          <w:p w14:paraId="43DC00FF" w14:textId="3C1E9975" w:rsidR="006134B7" w:rsidRPr="0038318C" w:rsidRDefault="006134B7" w:rsidP="00BC2938">
            <w:pPr>
              <w:pStyle w:val="a3"/>
              <w:numPr>
                <w:ilvl w:val="0"/>
                <w:numId w:val="81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объект</w:t>
            </w:r>
          </w:p>
          <w:p w14:paraId="6A1F06CF" w14:textId="385498E1" w:rsidR="006134B7" w:rsidRPr="0038318C" w:rsidRDefault="006134B7" w:rsidP="00BC2938">
            <w:pPr>
              <w:pStyle w:val="a3"/>
              <w:numPr>
                <w:ilvl w:val="0"/>
                <w:numId w:val="81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наказание</w:t>
            </w:r>
          </w:p>
        </w:tc>
        <w:tc>
          <w:tcPr>
            <w:tcW w:w="844" w:type="dxa"/>
          </w:tcPr>
          <w:p w14:paraId="43551AA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4C66238A" w14:textId="77777777" w:rsidTr="00AB46CA">
        <w:tc>
          <w:tcPr>
            <w:tcW w:w="964" w:type="dxa"/>
          </w:tcPr>
          <w:p w14:paraId="50C173D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17.2</w:t>
            </w:r>
          </w:p>
          <w:p w14:paraId="288551B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D9C170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82BF03D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Квалификация преступления – это:</w:t>
            </w:r>
          </w:p>
          <w:p w14:paraId="18AC0A56" w14:textId="77777777" w:rsidR="006134B7" w:rsidRPr="006134B7" w:rsidRDefault="006134B7" w:rsidP="0038318C">
            <w:pPr>
              <w:numPr>
                <w:ilvl w:val="0"/>
                <w:numId w:val="37"/>
              </w:numPr>
              <w:ind w:left="459" w:hanging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пределы уголовной ответственности</w:t>
            </w:r>
          </w:p>
          <w:p w14:paraId="1B15453C" w14:textId="77777777" w:rsidR="006134B7" w:rsidRPr="006134B7" w:rsidRDefault="006134B7" w:rsidP="0038318C">
            <w:pPr>
              <w:numPr>
                <w:ilvl w:val="0"/>
                <w:numId w:val="37"/>
              </w:numPr>
              <w:ind w:left="459" w:hanging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между признаками конкретного преступления и признаками соответствующей статьи Уголовного кодекса РФ</w:t>
            </w:r>
          </w:p>
          <w:p w14:paraId="1A0DC6EC" w14:textId="77777777" w:rsidR="006134B7" w:rsidRPr="006134B7" w:rsidRDefault="006134B7" w:rsidP="0038318C">
            <w:pPr>
              <w:numPr>
                <w:ilvl w:val="0"/>
                <w:numId w:val="3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наказания за совершение общественно опасного деяния</w:t>
            </w:r>
          </w:p>
          <w:p w14:paraId="1D950116" w14:textId="77777777" w:rsidR="006134B7" w:rsidRPr="006134B7" w:rsidRDefault="006134B7" w:rsidP="0038318C">
            <w:pPr>
              <w:numPr>
                <w:ilvl w:val="0"/>
                <w:numId w:val="37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между тяжестью совершенного преступления и назначенным наказанием за его совершение</w:t>
            </w:r>
          </w:p>
        </w:tc>
        <w:tc>
          <w:tcPr>
            <w:tcW w:w="844" w:type="dxa"/>
          </w:tcPr>
          <w:p w14:paraId="7857690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34B7" w:rsidRPr="006134B7" w14:paraId="39D72F0C" w14:textId="77777777" w:rsidTr="00AB46CA">
        <w:tc>
          <w:tcPr>
            <w:tcW w:w="964" w:type="dxa"/>
          </w:tcPr>
          <w:p w14:paraId="056E3CE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17.3</w:t>
            </w:r>
          </w:p>
          <w:p w14:paraId="71222BB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46F53E7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96938DC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рецидиву преступлений относится совершение:</w:t>
            </w:r>
          </w:p>
          <w:p w14:paraId="64B73885" w14:textId="77777777" w:rsidR="006134B7" w:rsidRPr="006134B7" w:rsidRDefault="006134B7" w:rsidP="00BC2938">
            <w:pPr>
              <w:numPr>
                <w:ilvl w:val="0"/>
                <w:numId w:val="68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преступления по неосторожности лицом, имеющим судимость за ранее совершенное умышленное преступление</w:t>
            </w:r>
          </w:p>
          <w:p w14:paraId="64003608" w14:textId="77777777" w:rsidR="006134B7" w:rsidRPr="006134B7" w:rsidRDefault="006134B7" w:rsidP="00BC2938">
            <w:pPr>
              <w:numPr>
                <w:ilvl w:val="0"/>
                <w:numId w:val="68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умышленного преступления лицом, имеющим судимость за ранее совершенное умышленное преступление</w:t>
            </w:r>
          </w:p>
          <w:p w14:paraId="7725CA70" w14:textId="77777777" w:rsidR="006134B7" w:rsidRPr="006134B7" w:rsidRDefault="006134B7" w:rsidP="00BC2938">
            <w:pPr>
              <w:numPr>
                <w:ilvl w:val="0"/>
                <w:numId w:val="68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двух тяжких преступлений лицом, ранее не судимым</w:t>
            </w:r>
          </w:p>
          <w:p w14:paraId="7FD41C5A" w14:textId="77777777" w:rsidR="006134B7" w:rsidRPr="006134B7" w:rsidRDefault="006134B7" w:rsidP="00BC2938">
            <w:pPr>
              <w:numPr>
                <w:ilvl w:val="0"/>
                <w:numId w:val="68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двух однородных преступлений</w:t>
            </w:r>
          </w:p>
        </w:tc>
        <w:tc>
          <w:tcPr>
            <w:tcW w:w="844" w:type="dxa"/>
          </w:tcPr>
          <w:p w14:paraId="075097A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34B7" w:rsidRPr="006134B7" w14:paraId="73FC9358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F34B47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18. Понятие и виды наказания. Назначения наказания. Обстоятельства, смягчающие и отягчающие наказание</w:t>
            </w:r>
          </w:p>
        </w:tc>
      </w:tr>
      <w:tr w:rsidR="006134B7" w:rsidRPr="006134B7" w14:paraId="3DEE3954" w14:textId="77777777" w:rsidTr="00AB46CA">
        <w:tc>
          <w:tcPr>
            <w:tcW w:w="964" w:type="dxa"/>
          </w:tcPr>
          <w:p w14:paraId="3BAD8DC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18.1</w:t>
            </w:r>
          </w:p>
          <w:p w14:paraId="0C25F4F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2733C5D5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83939E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назначении наказания не учитывается следующее:</w:t>
            </w:r>
          </w:p>
          <w:p w14:paraId="166EE4E7" w14:textId="0874F336" w:rsidR="006134B7" w:rsidRPr="0038318C" w:rsidRDefault="006134B7" w:rsidP="00BC2938">
            <w:pPr>
              <w:pStyle w:val="a3"/>
              <w:numPr>
                <w:ilvl w:val="0"/>
                <w:numId w:val="82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 общественной опасности преступления</w:t>
            </w:r>
          </w:p>
          <w:p w14:paraId="37503C2C" w14:textId="7F83510E" w:rsidR="006134B7" w:rsidRPr="0038318C" w:rsidRDefault="006134B7" w:rsidP="00BC2938">
            <w:pPr>
              <w:pStyle w:val="a3"/>
              <w:numPr>
                <w:ilvl w:val="0"/>
                <w:numId w:val="82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общественной опасности преступления</w:t>
            </w:r>
          </w:p>
          <w:p w14:paraId="1C213E0D" w14:textId="6C4A9535" w:rsidR="006134B7" w:rsidRPr="0038318C" w:rsidRDefault="006134B7" w:rsidP="00BC2938">
            <w:pPr>
              <w:pStyle w:val="a3"/>
              <w:numPr>
                <w:ilvl w:val="0"/>
                <w:numId w:val="82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личность виновного</w:t>
            </w:r>
          </w:p>
          <w:p w14:paraId="425638F0" w14:textId="1F88CDB1" w:rsidR="006134B7" w:rsidRPr="0038318C" w:rsidRDefault="006134B7" w:rsidP="00BC2938">
            <w:pPr>
              <w:pStyle w:val="a3"/>
              <w:numPr>
                <w:ilvl w:val="0"/>
                <w:numId w:val="82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национальная и социальная принадлежность</w:t>
            </w:r>
          </w:p>
        </w:tc>
        <w:tc>
          <w:tcPr>
            <w:tcW w:w="844" w:type="dxa"/>
          </w:tcPr>
          <w:p w14:paraId="00D31C3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6134B7" w:rsidRPr="006134B7" w14:paraId="05FD7607" w14:textId="77777777" w:rsidTr="00AB46CA">
        <w:tc>
          <w:tcPr>
            <w:tcW w:w="964" w:type="dxa"/>
          </w:tcPr>
          <w:p w14:paraId="771A331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18.2</w:t>
            </w:r>
          </w:p>
          <w:p w14:paraId="4325F98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22E28EAE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8886C7F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Выберите условие применения наказания в виде лишения специального, воинского или почетного звания, классного чина и государственных наград:</w:t>
            </w:r>
          </w:p>
          <w:p w14:paraId="54B72252" w14:textId="77777777" w:rsidR="006134B7" w:rsidRPr="006134B7" w:rsidRDefault="006134B7" w:rsidP="00BC2938">
            <w:pPr>
              <w:numPr>
                <w:ilvl w:val="0"/>
                <w:numId w:val="69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совершении преступления средней тяжести</w:t>
            </w:r>
          </w:p>
          <w:p w14:paraId="10AC89FF" w14:textId="77777777" w:rsidR="006134B7" w:rsidRPr="006134B7" w:rsidRDefault="006134B7" w:rsidP="00BC2938">
            <w:pPr>
              <w:numPr>
                <w:ilvl w:val="0"/>
                <w:numId w:val="69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совершение тяжкого или особо тяжкого преступления</w:t>
            </w:r>
          </w:p>
          <w:p w14:paraId="4636A5D2" w14:textId="77777777" w:rsidR="006134B7" w:rsidRPr="006134B7" w:rsidRDefault="006134B7" w:rsidP="00BC2938">
            <w:pPr>
              <w:numPr>
                <w:ilvl w:val="0"/>
                <w:numId w:val="69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совершении преступления против интересов страны</w:t>
            </w:r>
          </w:p>
          <w:p w14:paraId="39844D3E" w14:textId="77777777" w:rsidR="006134B7" w:rsidRPr="006134B7" w:rsidRDefault="006134B7" w:rsidP="00BC2938">
            <w:pPr>
              <w:numPr>
                <w:ilvl w:val="0"/>
                <w:numId w:val="69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совершении государственной измены</w:t>
            </w:r>
          </w:p>
        </w:tc>
        <w:tc>
          <w:tcPr>
            <w:tcW w:w="844" w:type="dxa"/>
          </w:tcPr>
          <w:p w14:paraId="2394293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34B7" w:rsidRPr="006134B7" w14:paraId="57C2F674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7A59E9E" w14:textId="77777777" w:rsidR="006134B7" w:rsidRPr="006134B7" w:rsidRDefault="006134B7" w:rsidP="000B74CE">
            <w:pPr>
              <w:keepNext/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 w:bidi="hi-IN"/>
              </w:rPr>
              <w:t>Тема 19. Преступления против личности</w:t>
            </w:r>
          </w:p>
        </w:tc>
      </w:tr>
      <w:tr w:rsidR="006134B7" w:rsidRPr="006134B7" w14:paraId="2FAB439D" w14:textId="77777777" w:rsidTr="00AB46CA">
        <w:tc>
          <w:tcPr>
            <w:tcW w:w="964" w:type="dxa"/>
          </w:tcPr>
          <w:p w14:paraId="6D759EE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19.1</w:t>
            </w:r>
          </w:p>
          <w:p w14:paraId="545EBB5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1450EBB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15302E2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Началом жизни признается момент, когда:</w:t>
            </w:r>
          </w:p>
          <w:p w14:paraId="48A287F8" w14:textId="2A77E9F5" w:rsidR="006134B7" w:rsidRPr="0038318C" w:rsidRDefault="006134B7" w:rsidP="00BC2938">
            <w:pPr>
              <w:pStyle w:val="a3"/>
              <w:numPr>
                <w:ilvl w:val="0"/>
                <w:numId w:val="83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происходит полное отделение родившегося ребенка от матери</w:t>
            </w:r>
          </w:p>
          <w:p w14:paraId="1E471634" w14:textId="2CB28F4E" w:rsidR="006134B7" w:rsidRPr="0038318C" w:rsidRDefault="006134B7" w:rsidP="00BC2938">
            <w:pPr>
              <w:pStyle w:val="a3"/>
              <w:numPr>
                <w:ilvl w:val="0"/>
                <w:numId w:val="83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установлено начало дыхания родившегося ребенка</w:t>
            </w:r>
          </w:p>
          <w:p w14:paraId="282B8BF4" w14:textId="7E82C17C" w:rsidR="006134B7" w:rsidRPr="0038318C" w:rsidRDefault="006134B7" w:rsidP="00BC2938">
            <w:pPr>
              <w:pStyle w:val="a3"/>
              <w:numPr>
                <w:ilvl w:val="0"/>
                <w:numId w:val="83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женщины начались физиологические роды</w:t>
            </w:r>
          </w:p>
          <w:p w14:paraId="29A4D8EC" w14:textId="08CBE06B" w:rsidR="006134B7" w:rsidRPr="0038318C" w:rsidRDefault="006134B7" w:rsidP="00BC2938">
            <w:pPr>
              <w:pStyle w:val="a3"/>
              <w:numPr>
                <w:ilvl w:val="0"/>
                <w:numId w:val="83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беременной женщины зафиксировано движение плода</w:t>
            </w:r>
          </w:p>
        </w:tc>
        <w:tc>
          <w:tcPr>
            <w:tcW w:w="844" w:type="dxa"/>
          </w:tcPr>
          <w:p w14:paraId="3422A1F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113DA85C" w14:textId="77777777" w:rsidTr="00AB46CA">
        <w:tc>
          <w:tcPr>
            <w:tcW w:w="964" w:type="dxa"/>
          </w:tcPr>
          <w:p w14:paraId="584DA63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19.2</w:t>
            </w:r>
          </w:p>
          <w:p w14:paraId="35ED7C9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72D0AD8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A9EE31F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Моментом смерти человека признается:</w:t>
            </w:r>
          </w:p>
          <w:p w14:paraId="4C7C017D" w14:textId="77777777" w:rsidR="006134B7" w:rsidRPr="006134B7" w:rsidRDefault="006134B7" w:rsidP="0038318C">
            <w:pPr>
              <w:tabs>
                <w:tab w:val="left" w:pos="436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прекращение дыхания и сердцебиения</w:t>
            </w:r>
          </w:p>
          <w:p w14:paraId="4C520176" w14:textId="77777777" w:rsidR="006134B7" w:rsidRPr="006134B7" w:rsidRDefault="006134B7" w:rsidP="0038318C">
            <w:pPr>
              <w:tabs>
                <w:tab w:val="left" w:pos="436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исчезновение пульсации в крупных артериях</w:t>
            </w:r>
          </w:p>
          <w:p w14:paraId="010ED8AC" w14:textId="77777777" w:rsidR="006134B7" w:rsidRPr="006134B7" w:rsidRDefault="006134B7" w:rsidP="0038318C">
            <w:pPr>
              <w:tabs>
                <w:tab w:val="left" w:pos="436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прекращение снабжения тканей организма кислородом</w:t>
            </w:r>
          </w:p>
          <w:p w14:paraId="319AF8EE" w14:textId="77777777" w:rsidR="006134B7" w:rsidRPr="006134B7" w:rsidRDefault="006134B7" w:rsidP="0038318C">
            <w:pPr>
              <w:tabs>
                <w:tab w:val="left" w:pos="436"/>
              </w:tabs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необратимые органические изменения в головном мозге и центральной нервной системе</w:t>
            </w:r>
          </w:p>
        </w:tc>
        <w:tc>
          <w:tcPr>
            <w:tcW w:w="844" w:type="dxa"/>
          </w:tcPr>
          <w:p w14:paraId="214C900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51CF77F7" w14:textId="77777777" w:rsidTr="00AB46CA">
        <w:tc>
          <w:tcPr>
            <w:tcW w:w="964" w:type="dxa"/>
          </w:tcPr>
          <w:p w14:paraId="0570846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19.3</w:t>
            </w:r>
          </w:p>
          <w:p w14:paraId="48948E1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61B032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5557AD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 убийством в Уголовном кодексе РФ понимают:</w:t>
            </w:r>
          </w:p>
          <w:p w14:paraId="4B555082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лишение жизни другого человека</w:t>
            </w:r>
          </w:p>
          <w:p w14:paraId="22FE67FD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умышленное деяние, посягающее на жизнь другого человека и причиняющее ему смерть</w:t>
            </w:r>
          </w:p>
          <w:p w14:paraId="14E829CF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противоправное, умышленное или неосторожное лишение человека жизни</w:t>
            </w:r>
          </w:p>
          <w:p w14:paraId="299895F6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умышленное причинение смерти другому лицу</w:t>
            </w:r>
          </w:p>
        </w:tc>
        <w:tc>
          <w:tcPr>
            <w:tcW w:w="844" w:type="dxa"/>
          </w:tcPr>
          <w:p w14:paraId="5DBDB4D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17372172" w14:textId="77777777" w:rsidTr="00AB46CA">
        <w:tc>
          <w:tcPr>
            <w:tcW w:w="964" w:type="dxa"/>
          </w:tcPr>
          <w:p w14:paraId="1F3A331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19.4</w:t>
            </w:r>
          </w:p>
          <w:p w14:paraId="16C6FCE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AE20EC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D5EAE3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Истязание выражается в причинении:</w:t>
            </w:r>
          </w:p>
          <w:p w14:paraId="344EECAB" w14:textId="77777777" w:rsidR="006134B7" w:rsidRPr="006134B7" w:rsidRDefault="006134B7" w:rsidP="00BC2938">
            <w:pPr>
              <w:numPr>
                <w:ilvl w:val="0"/>
                <w:numId w:val="70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физических или психических страданий путем нанесения побоев или иными насильственными действиями</w:t>
            </w:r>
          </w:p>
          <w:p w14:paraId="52DA30DD" w14:textId="77777777" w:rsidR="006134B7" w:rsidRPr="006134B7" w:rsidRDefault="006134B7" w:rsidP="00BC2938">
            <w:pPr>
              <w:numPr>
                <w:ilvl w:val="0"/>
                <w:numId w:val="70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физических или психических страданий путем систематического нанесения побоев или иными насильственными действиями</w:t>
            </w:r>
          </w:p>
          <w:p w14:paraId="179178D6" w14:textId="77777777" w:rsidR="006134B7" w:rsidRPr="006134B7" w:rsidRDefault="006134B7" w:rsidP="00BC2938">
            <w:pPr>
              <w:numPr>
                <w:ilvl w:val="0"/>
                <w:numId w:val="70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физических страданий путем нанесем побоев</w:t>
            </w:r>
          </w:p>
          <w:p w14:paraId="42D56875" w14:textId="77777777" w:rsidR="006134B7" w:rsidRPr="006134B7" w:rsidRDefault="006134B7" w:rsidP="00BC2938">
            <w:pPr>
              <w:numPr>
                <w:ilvl w:val="0"/>
                <w:numId w:val="70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систематического вреда имуществу</w:t>
            </w:r>
          </w:p>
        </w:tc>
        <w:tc>
          <w:tcPr>
            <w:tcW w:w="844" w:type="dxa"/>
          </w:tcPr>
          <w:p w14:paraId="10152B9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34B7" w:rsidRPr="006134B7" w14:paraId="6E4522C3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90ACC1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5. Уголовно-процессуальное право</w:t>
            </w:r>
          </w:p>
        </w:tc>
      </w:tr>
      <w:tr w:rsidR="006134B7" w:rsidRPr="006134B7" w14:paraId="3AA739E2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D5395D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20. Понятие и виды наказания. Назначения наказания. Обстоятельства, смягчающие и отягчающие наказание</w:t>
            </w:r>
          </w:p>
        </w:tc>
      </w:tr>
      <w:tr w:rsidR="006134B7" w:rsidRPr="006134B7" w14:paraId="4E719617" w14:textId="77777777" w:rsidTr="00AB46CA">
        <w:tc>
          <w:tcPr>
            <w:tcW w:w="964" w:type="dxa"/>
          </w:tcPr>
          <w:p w14:paraId="3C646D8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20.1</w:t>
            </w:r>
          </w:p>
          <w:p w14:paraId="73CB2A2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41E523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A452602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Уголовный процесс является:</w:t>
            </w:r>
          </w:p>
          <w:p w14:paraId="39CFD146" w14:textId="1941E634" w:rsidR="006134B7" w:rsidRPr="0038318C" w:rsidRDefault="006134B7" w:rsidP="00BC2938">
            <w:pPr>
              <w:pStyle w:val="a3"/>
              <w:numPr>
                <w:ilvl w:val="0"/>
                <w:numId w:val="84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материальным правом</w:t>
            </w:r>
          </w:p>
          <w:p w14:paraId="749C4D42" w14:textId="01ACC1C6" w:rsidR="006134B7" w:rsidRPr="0038318C" w:rsidRDefault="006134B7" w:rsidP="00BC2938">
            <w:pPr>
              <w:pStyle w:val="a3"/>
              <w:numPr>
                <w:ilvl w:val="0"/>
                <w:numId w:val="84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прикладным правом</w:t>
            </w:r>
          </w:p>
          <w:p w14:paraId="2B4CCD39" w14:textId="5A236CB4" w:rsidR="006134B7" w:rsidRPr="0038318C" w:rsidRDefault="006134B7" w:rsidP="00BC2938">
            <w:pPr>
              <w:pStyle w:val="a3"/>
              <w:numPr>
                <w:ilvl w:val="0"/>
                <w:numId w:val="84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процессуальным правом</w:t>
            </w:r>
          </w:p>
          <w:p w14:paraId="3C69BB14" w14:textId="2C412410" w:rsidR="006134B7" w:rsidRPr="0038318C" w:rsidRDefault="006134B7" w:rsidP="00BC2938">
            <w:pPr>
              <w:pStyle w:val="a3"/>
              <w:numPr>
                <w:ilvl w:val="0"/>
                <w:numId w:val="84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нематериальным правом</w:t>
            </w:r>
          </w:p>
        </w:tc>
        <w:tc>
          <w:tcPr>
            <w:tcW w:w="844" w:type="dxa"/>
          </w:tcPr>
          <w:p w14:paraId="3F3AD10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1C6F93B2" w14:textId="77777777" w:rsidTr="00AB46CA">
        <w:tc>
          <w:tcPr>
            <w:tcW w:w="964" w:type="dxa"/>
          </w:tcPr>
          <w:p w14:paraId="7697D20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20.2</w:t>
            </w:r>
          </w:p>
          <w:p w14:paraId="3962844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378A6BB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6A103BE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Источниками уголовно-процессуального права является: </w:t>
            </w:r>
          </w:p>
          <w:p w14:paraId="3A193F27" w14:textId="18A9F141" w:rsidR="006134B7" w:rsidRPr="0038318C" w:rsidRDefault="006134B7" w:rsidP="00BC2938">
            <w:pPr>
              <w:pStyle w:val="a3"/>
              <w:numPr>
                <w:ilvl w:val="0"/>
                <w:numId w:val="85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УК РФ</w:t>
            </w:r>
          </w:p>
          <w:p w14:paraId="75989EAB" w14:textId="03EA8A15" w:rsidR="006134B7" w:rsidRPr="0038318C" w:rsidRDefault="006134B7" w:rsidP="00BC2938">
            <w:pPr>
              <w:pStyle w:val="a3"/>
              <w:numPr>
                <w:ilvl w:val="0"/>
                <w:numId w:val="85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Указы и распоряжения Президента</w:t>
            </w:r>
          </w:p>
          <w:p w14:paraId="7B0C0EB6" w14:textId="27548804" w:rsidR="006134B7" w:rsidRPr="0038318C" w:rsidRDefault="006134B7" w:rsidP="00BC2938">
            <w:pPr>
              <w:pStyle w:val="a3"/>
              <w:numPr>
                <w:ilvl w:val="0"/>
                <w:numId w:val="85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Постановления и распоряжения Глав субъекта РФ</w:t>
            </w:r>
          </w:p>
          <w:p w14:paraId="189D616B" w14:textId="7FD2361E" w:rsidR="006134B7" w:rsidRPr="0038318C" w:rsidRDefault="006134B7" w:rsidP="00BC2938">
            <w:pPr>
              <w:pStyle w:val="a3"/>
              <w:numPr>
                <w:ilvl w:val="0"/>
                <w:numId w:val="85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УПК РФ</w:t>
            </w:r>
          </w:p>
        </w:tc>
        <w:tc>
          <w:tcPr>
            <w:tcW w:w="844" w:type="dxa"/>
          </w:tcPr>
          <w:p w14:paraId="68AEFEB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6134B7" w:rsidRPr="006134B7" w14:paraId="102A30F4" w14:textId="77777777" w:rsidTr="00AB46CA">
        <w:tc>
          <w:tcPr>
            <w:tcW w:w="964" w:type="dxa"/>
          </w:tcPr>
          <w:p w14:paraId="7F81D0E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20.3</w:t>
            </w:r>
          </w:p>
          <w:p w14:paraId="323730F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A5D41EE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6B6F9A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Уголовное судопроизводство имеет своим назначением: </w:t>
            </w:r>
          </w:p>
          <w:p w14:paraId="2494BD0F" w14:textId="45A0AE6E" w:rsidR="006134B7" w:rsidRPr="0038318C" w:rsidRDefault="006134B7" w:rsidP="00BC2938">
            <w:pPr>
              <w:pStyle w:val="a3"/>
              <w:numPr>
                <w:ilvl w:val="0"/>
                <w:numId w:val="86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защиту интересов государства</w:t>
            </w:r>
          </w:p>
          <w:p w14:paraId="7925BB2B" w14:textId="39769351" w:rsidR="006134B7" w:rsidRPr="0038318C" w:rsidRDefault="006134B7" w:rsidP="00BC2938">
            <w:pPr>
              <w:pStyle w:val="a3"/>
              <w:numPr>
                <w:ilvl w:val="0"/>
                <w:numId w:val="86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защиту интересов участников уголовного процесса</w:t>
            </w:r>
          </w:p>
          <w:p w14:paraId="4FD0AF3C" w14:textId="77777777" w:rsidR="0038318C" w:rsidRDefault="006134B7" w:rsidP="00BC2938">
            <w:pPr>
              <w:pStyle w:val="a3"/>
              <w:numPr>
                <w:ilvl w:val="0"/>
                <w:numId w:val="86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защиту интересов суда</w:t>
            </w:r>
          </w:p>
          <w:p w14:paraId="4FFF6F70" w14:textId="37E10D86" w:rsidR="006134B7" w:rsidRPr="0038318C" w:rsidRDefault="006134B7" w:rsidP="00BC2938">
            <w:pPr>
              <w:pStyle w:val="a3"/>
              <w:numPr>
                <w:ilvl w:val="0"/>
                <w:numId w:val="86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защиту прав и законных интересов лиц и организаций, потерпевших от преступлений</w:t>
            </w:r>
          </w:p>
        </w:tc>
        <w:tc>
          <w:tcPr>
            <w:tcW w:w="844" w:type="dxa"/>
          </w:tcPr>
          <w:p w14:paraId="1562F3A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334EE2FB" w14:textId="77777777" w:rsidTr="00AB46CA">
        <w:tc>
          <w:tcPr>
            <w:tcW w:w="964" w:type="dxa"/>
          </w:tcPr>
          <w:p w14:paraId="3DA4A79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20.4</w:t>
            </w:r>
          </w:p>
          <w:p w14:paraId="70BEAA2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D930AB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D0DDE7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качестве стадии уголовного процесса выступает: </w:t>
            </w:r>
          </w:p>
          <w:p w14:paraId="481CAE4F" w14:textId="2B0C7279" w:rsidR="006134B7" w:rsidRPr="0038318C" w:rsidRDefault="006134B7" w:rsidP="00BC2938">
            <w:pPr>
              <w:pStyle w:val="a3"/>
              <w:numPr>
                <w:ilvl w:val="0"/>
                <w:numId w:val="87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первичная проверка материалов</w:t>
            </w:r>
          </w:p>
          <w:p w14:paraId="0F57EB56" w14:textId="473D90B6" w:rsidR="006134B7" w:rsidRPr="0038318C" w:rsidRDefault="006134B7" w:rsidP="00BC2938">
            <w:pPr>
              <w:pStyle w:val="a3"/>
              <w:numPr>
                <w:ilvl w:val="0"/>
                <w:numId w:val="87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предварительное расследование</w:t>
            </w:r>
          </w:p>
          <w:p w14:paraId="3AEC0587" w14:textId="69C0672C" w:rsidR="006134B7" w:rsidRPr="0038318C" w:rsidRDefault="006134B7" w:rsidP="00BC2938">
            <w:pPr>
              <w:pStyle w:val="a3"/>
              <w:numPr>
                <w:ilvl w:val="0"/>
                <w:numId w:val="87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предъявление обвинения</w:t>
            </w:r>
          </w:p>
          <w:p w14:paraId="0B9CEA3B" w14:textId="52BAE021" w:rsidR="006134B7" w:rsidRPr="0038318C" w:rsidRDefault="006134B7" w:rsidP="00BC2938">
            <w:pPr>
              <w:pStyle w:val="a3"/>
              <w:numPr>
                <w:ilvl w:val="0"/>
                <w:numId w:val="87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ознакомление обвиняемого с материалом уголовного дела</w:t>
            </w:r>
          </w:p>
        </w:tc>
        <w:tc>
          <w:tcPr>
            <w:tcW w:w="844" w:type="dxa"/>
          </w:tcPr>
          <w:p w14:paraId="1DD2994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34B7" w:rsidRPr="006134B7" w14:paraId="199AB59C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46674C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21. Участники уголовного судопроизводства</w:t>
            </w:r>
          </w:p>
        </w:tc>
      </w:tr>
      <w:tr w:rsidR="006134B7" w:rsidRPr="006134B7" w14:paraId="28615E53" w14:textId="77777777" w:rsidTr="00AB46CA">
        <w:tc>
          <w:tcPr>
            <w:tcW w:w="964" w:type="dxa"/>
          </w:tcPr>
          <w:p w14:paraId="5F35E7E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21.1</w:t>
            </w:r>
          </w:p>
          <w:p w14:paraId="320D842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4B935E6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F986808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Участником уголовного процесса со стороны защиты является:</w:t>
            </w:r>
          </w:p>
          <w:p w14:paraId="44DBEEF8" w14:textId="585860F4" w:rsidR="006134B7" w:rsidRPr="0038318C" w:rsidRDefault="006134B7" w:rsidP="00BC2938">
            <w:pPr>
              <w:pStyle w:val="a3"/>
              <w:numPr>
                <w:ilvl w:val="0"/>
                <w:numId w:val="88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гражданский ответчик</w:t>
            </w:r>
          </w:p>
          <w:p w14:paraId="446B87DF" w14:textId="2774F194" w:rsidR="006134B7" w:rsidRPr="0038318C" w:rsidRDefault="006134B7" w:rsidP="00BC2938">
            <w:pPr>
              <w:pStyle w:val="a3"/>
              <w:numPr>
                <w:ilvl w:val="0"/>
                <w:numId w:val="88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гражданский истец</w:t>
            </w:r>
          </w:p>
          <w:p w14:paraId="6C483F70" w14:textId="71BAC610" w:rsidR="006134B7" w:rsidRPr="0038318C" w:rsidRDefault="006134B7" w:rsidP="00BC2938">
            <w:pPr>
              <w:pStyle w:val="a3"/>
              <w:numPr>
                <w:ilvl w:val="0"/>
                <w:numId w:val="88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потерпевший</w:t>
            </w:r>
          </w:p>
          <w:p w14:paraId="2AB6AC31" w14:textId="7F9C8DA1" w:rsidR="006134B7" w:rsidRPr="0038318C" w:rsidRDefault="006134B7" w:rsidP="00BC2938">
            <w:pPr>
              <w:pStyle w:val="a3"/>
              <w:numPr>
                <w:ilvl w:val="0"/>
                <w:numId w:val="88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эксперт</w:t>
            </w:r>
          </w:p>
        </w:tc>
        <w:tc>
          <w:tcPr>
            <w:tcW w:w="844" w:type="dxa"/>
          </w:tcPr>
          <w:p w14:paraId="3CF89B0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20F3EBCE" w14:textId="77777777" w:rsidTr="00AB46CA">
        <w:tc>
          <w:tcPr>
            <w:tcW w:w="964" w:type="dxa"/>
          </w:tcPr>
          <w:p w14:paraId="3A6C61C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21.2</w:t>
            </w:r>
          </w:p>
          <w:p w14:paraId="6AEF0D8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FE66A13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580551C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Понятыми быть не вправе:</w:t>
            </w:r>
          </w:p>
          <w:p w14:paraId="574DF6E6" w14:textId="00D827A1" w:rsidR="006134B7" w:rsidRPr="0038318C" w:rsidRDefault="006134B7" w:rsidP="00BC2938">
            <w:pPr>
              <w:pStyle w:val="a3"/>
              <w:numPr>
                <w:ilvl w:val="0"/>
                <w:numId w:val="89"/>
              </w:numPr>
              <w:tabs>
                <w:tab w:val="left" w:pos="361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иностранные граждане</w:t>
            </w:r>
          </w:p>
          <w:p w14:paraId="6505CCC3" w14:textId="48E3BA1B" w:rsidR="006134B7" w:rsidRPr="0038318C" w:rsidRDefault="006134B7" w:rsidP="00BC2938">
            <w:pPr>
              <w:pStyle w:val="a3"/>
              <w:numPr>
                <w:ilvl w:val="0"/>
                <w:numId w:val="89"/>
              </w:numPr>
              <w:tabs>
                <w:tab w:val="left" w:pos="361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сотрудники милиции</w:t>
            </w:r>
          </w:p>
          <w:p w14:paraId="28373B78" w14:textId="77777777" w:rsidR="0038318C" w:rsidRDefault="006134B7" w:rsidP="00BC2938">
            <w:pPr>
              <w:pStyle w:val="a3"/>
              <w:numPr>
                <w:ilvl w:val="0"/>
                <w:numId w:val="89"/>
              </w:numPr>
              <w:tabs>
                <w:tab w:val="left" w:pos="361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несовершеннолетние</w:t>
            </w:r>
          </w:p>
          <w:p w14:paraId="0AF5F951" w14:textId="24C80367" w:rsidR="006134B7" w:rsidRPr="0038318C" w:rsidRDefault="006134B7" w:rsidP="00BC2938">
            <w:pPr>
              <w:pStyle w:val="a3"/>
              <w:numPr>
                <w:ilvl w:val="0"/>
                <w:numId w:val="89"/>
              </w:numPr>
              <w:tabs>
                <w:tab w:val="left" w:pos="361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лица без гражданства</w:t>
            </w:r>
          </w:p>
        </w:tc>
        <w:tc>
          <w:tcPr>
            <w:tcW w:w="844" w:type="dxa"/>
          </w:tcPr>
          <w:p w14:paraId="196A600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502B3315" w14:textId="77777777" w:rsidTr="00AB46CA">
        <w:tc>
          <w:tcPr>
            <w:tcW w:w="964" w:type="dxa"/>
          </w:tcPr>
          <w:p w14:paraId="48A9F4D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21.3</w:t>
            </w:r>
          </w:p>
          <w:p w14:paraId="3B2275A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3408858C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5F82BB1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субъектам, имеющим право на сбор доказательств, не относится:</w:t>
            </w:r>
          </w:p>
          <w:p w14:paraId="5CB10B5A" w14:textId="39CA9A76" w:rsidR="006134B7" w:rsidRPr="0038318C" w:rsidRDefault="006134B7" w:rsidP="00BC2938">
            <w:pPr>
              <w:pStyle w:val="a3"/>
              <w:numPr>
                <w:ilvl w:val="0"/>
                <w:numId w:val="90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дознаватель</w:t>
            </w:r>
          </w:p>
          <w:p w14:paraId="0F0D64AC" w14:textId="4A62F3E3" w:rsidR="006134B7" w:rsidRPr="0038318C" w:rsidRDefault="006134B7" w:rsidP="00BC2938">
            <w:pPr>
              <w:pStyle w:val="a3"/>
              <w:numPr>
                <w:ilvl w:val="0"/>
                <w:numId w:val="90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защитник подозреваемого, обвиняемого</w:t>
            </w:r>
          </w:p>
          <w:p w14:paraId="4B6CE066" w14:textId="77777777" w:rsidR="0038318C" w:rsidRDefault="006134B7" w:rsidP="00BC2938">
            <w:pPr>
              <w:pStyle w:val="a3"/>
              <w:numPr>
                <w:ilvl w:val="0"/>
                <w:numId w:val="90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прокурор</w:t>
            </w:r>
          </w:p>
          <w:p w14:paraId="0139685C" w14:textId="2C015D81" w:rsidR="006134B7" w:rsidRPr="0038318C" w:rsidRDefault="006134B7" w:rsidP="00BC2938">
            <w:pPr>
              <w:pStyle w:val="a3"/>
              <w:numPr>
                <w:ilvl w:val="0"/>
                <w:numId w:val="90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следователь</w:t>
            </w:r>
          </w:p>
        </w:tc>
        <w:tc>
          <w:tcPr>
            <w:tcW w:w="844" w:type="dxa"/>
          </w:tcPr>
          <w:p w14:paraId="1265383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35E58DF0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4539771" w14:textId="77777777" w:rsidR="006134B7" w:rsidRPr="006134B7" w:rsidRDefault="006134B7" w:rsidP="000B74CE">
            <w:pPr>
              <w:tabs>
                <w:tab w:val="left" w:pos="179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22. Досудебное производство: возбуждение уголовного дела; предварительное расследование.</w:t>
            </w:r>
          </w:p>
        </w:tc>
      </w:tr>
      <w:tr w:rsidR="006134B7" w:rsidRPr="006134B7" w14:paraId="4E467A71" w14:textId="77777777" w:rsidTr="00AB46CA">
        <w:tc>
          <w:tcPr>
            <w:tcW w:w="964" w:type="dxa"/>
          </w:tcPr>
          <w:p w14:paraId="4282F96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22.1</w:t>
            </w:r>
          </w:p>
          <w:p w14:paraId="35A65CE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4A47C3A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E2958B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качестве свидетелей не подлежит допросу:</w:t>
            </w:r>
          </w:p>
          <w:p w14:paraId="533D8B7F" w14:textId="144C73D6" w:rsidR="006134B7" w:rsidRPr="0038318C" w:rsidRDefault="006134B7" w:rsidP="00BC2938">
            <w:pPr>
              <w:pStyle w:val="a3"/>
              <w:numPr>
                <w:ilvl w:val="0"/>
                <w:numId w:val="91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священнослужитель – об обстоятельствах, ставших ему известными из исповеди</w:t>
            </w:r>
          </w:p>
          <w:p w14:paraId="7B1D5C41" w14:textId="15A59634" w:rsidR="006134B7" w:rsidRPr="0038318C" w:rsidRDefault="006134B7" w:rsidP="00BC2938">
            <w:pPr>
              <w:pStyle w:val="a3"/>
              <w:numPr>
                <w:ilvl w:val="0"/>
                <w:numId w:val="91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следователь – об обстоятельствах, ставших ему известными</w:t>
            </w:r>
          </w:p>
          <w:p w14:paraId="5F73F0B6" w14:textId="77777777" w:rsidR="0038318C" w:rsidRDefault="006134B7" w:rsidP="00BC2938">
            <w:pPr>
              <w:pStyle w:val="a3"/>
              <w:numPr>
                <w:ilvl w:val="0"/>
                <w:numId w:val="91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понятой – об обстоятельствах, ставших ему известными</w:t>
            </w:r>
          </w:p>
          <w:p w14:paraId="49B03420" w14:textId="1756291D" w:rsidR="006134B7" w:rsidRPr="0038318C" w:rsidRDefault="006134B7" w:rsidP="00BC2938">
            <w:pPr>
              <w:pStyle w:val="a3"/>
              <w:numPr>
                <w:ilvl w:val="0"/>
                <w:numId w:val="91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специалист – об обстоятельствах, ставших ему известными</w:t>
            </w:r>
          </w:p>
        </w:tc>
        <w:tc>
          <w:tcPr>
            <w:tcW w:w="844" w:type="dxa"/>
          </w:tcPr>
          <w:p w14:paraId="07CC939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0CA94FC2" w14:textId="77777777" w:rsidTr="00AB46CA">
        <w:tc>
          <w:tcPr>
            <w:tcW w:w="964" w:type="dxa"/>
          </w:tcPr>
          <w:p w14:paraId="00D42D8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22.2</w:t>
            </w:r>
          </w:p>
          <w:p w14:paraId="66E42E4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AD0FCA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E79F002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ходе досудебного производства по уголовному делу прокурор уполномочен:</w:t>
            </w:r>
          </w:p>
          <w:p w14:paraId="46F945EE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давать дознавателю письменные указания о направлении расследования и о проведении оперативно-розыскных мероприятий</w:t>
            </w:r>
          </w:p>
          <w:p w14:paraId="63FCA70E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утверждать постановление дознавателя о прекращении 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производства по уголовному делу</w:t>
            </w:r>
          </w:p>
          <w:p w14:paraId="6EA1BDFE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изымать любое уголовное дело у дознавателя и передавать его следователю Следственного комитета при прокуратуре РФ с обязательным указанием оснований такой передачи</w:t>
            </w:r>
          </w:p>
          <w:p w14:paraId="4E02A76B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поддерживать государственное обвинение</w:t>
            </w:r>
          </w:p>
        </w:tc>
        <w:tc>
          <w:tcPr>
            <w:tcW w:w="844" w:type="dxa"/>
          </w:tcPr>
          <w:p w14:paraId="56DD8E4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6134B7" w:rsidRPr="006134B7" w14:paraId="19A1FB32" w14:textId="77777777" w:rsidTr="00AB46CA">
        <w:tc>
          <w:tcPr>
            <w:tcW w:w="964" w:type="dxa"/>
          </w:tcPr>
          <w:p w14:paraId="56657DE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22.3</w:t>
            </w:r>
          </w:p>
          <w:p w14:paraId="0E9BB1C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5FFF53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76FE5C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Имеет ли право начальник следственного отдела отменить постановление следователя?</w:t>
            </w:r>
          </w:p>
          <w:p w14:paraId="2ACDC042" w14:textId="6D546212" w:rsidR="006134B7" w:rsidRPr="0038318C" w:rsidRDefault="006134B7" w:rsidP="00BC2938">
            <w:pPr>
              <w:pStyle w:val="a3"/>
              <w:numPr>
                <w:ilvl w:val="1"/>
                <w:numId w:val="92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</w:t>
            </w:r>
          </w:p>
          <w:p w14:paraId="32555EB9" w14:textId="152AC54B" w:rsidR="006134B7" w:rsidRPr="0038318C" w:rsidRDefault="006134B7" w:rsidP="00BC2938">
            <w:pPr>
              <w:pStyle w:val="a3"/>
              <w:numPr>
                <w:ilvl w:val="1"/>
                <w:numId w:val="92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да, в любом случае</w:t>
            </w:r>
          </w:p>
          <w:p w14:paraId="110C0F1A" w14:textId="77777777" w:rsidR="0038318C" w:rsidRDefault="006134B7" w:rsidP="00BC2938">
            <w:pPr>
              <w:pStyle w:val="a3"/>
              <w:numPr>
                <w:ilvl w:val="1"/>
                <w:numId w:val="92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да, если постановление незаконное или необоснованное</w:t>
            </w:r>
          </w:p>
          <w:p w14:paraId="28A0FA59" w14:textId="1D2AE125" w:rsidR="006134B7" w:rsidRPr="0038318C" w:rsidRDefault="006134B7" w:rsidP="00BC2938">
            <w:pPr>
              <w:pStyle w:val="a3"/>
              <w:numPr>
                <w:ilvl w:val="1"/>
                <w:numId w:val="92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1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да, если об этом будет указание прокурора</w:t>
            </w:r>
          </w:p>
        </w:tc>
        <w:tc>
          <w:tcPr>
            <w:tcW w:w="844" w:type="dxa"/>
          </w:tcPr>
          <w:p w14:paraId="42B0F48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4C5D721E" w14:textId="77777777" w:rsidTr="00AB46CA">
        <w:tc>
          <w:tcPr>
            <w:tcW w:w="964" w:type="dxa"/>
          </w:tcPr>
          <w:p w14:paraId="762E755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22.4</w:t>
            </w:r>
          </w:p>
          <w:p w14:paraId="6F57A18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FDDAB9E" w14:textId="77777777" w:rsidR="006134B7" w:rsidRPr="006134B7" w:rsidRDefault="006134B7" w:rsidP="0038318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60D7695" w14:textId="77777777" w:rsidR="006134B7" w:rsidRPr="006134B7" w:rsidRDefault="006134B7" w:rsidP="0038318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Предварительное следствие подлежит приостановлению, если:</w:t>
            </w:r>
          </w:p>
          <w:p w14:paraId="0D8B1616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обвиняемый неоднократно не является по вызову к следователю</w:t>
            </w:r>
          </w:p>
          <w:p w14:paraId="2BDB094F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не доказано участие обвиняемого в совершении преступления и исчерпаны все возможности для собирания дополнительных доказательств</w:t>
            </w:r>
          </w:p>
          <w:p w14:paraId="0D00E1D6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после совершения преступления обвиняемый заболел психической болезнью</w:t>
            </w:r>
          </w:p>
          <w:p w14:paraId="75E482D0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следователю известно лицо, подлежащее привлечению в качестве обвиняемого, однако исчерпаны все возможности для собирания достаточных доказательств, чтобы вынести постановление о привлечении его в качестве обвиняемого</w:t>
            </w:r>
          </w:p>
        </w:tc>
        <w:tc>
          <w:tcPr>
            <w:tcW w:w="844" w:type="dxa"/>
          </w:tcPr>
          <w:p w14:paraId="5A7B6EF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34B7" w:rsidRPr="006134B7" w14:paraId="04DAB527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7EFC80F" w14:textId="5A4AC51B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23. Производство в суде первой инстан</w:t>
            </w:r>
            <w:r w:rsidR="003831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ции. Пересмотр судебных решений</w:t>
            </w:r>
          </w:p>
        </w:tc>
      </w:tr>
      <w:tr w:rsidR="006134B7" w:rsidRPr="006134B7" w14:paraId="5B477D31" w14:textId="77777777" w:rsidTr="00AB46CA">
        <w:tc>
          <w:tcPr>
            <w:tcW w:w="964" w:type="dxa"/>
          </w:tcPr>
          <w:p w14:paraId="55645A8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23.1</w:t>
            </w:r>
          </w:p>
          <w:p w14:paraId="05F0EFB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7281133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728985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Какое решение не может быть принято в стадии судебного разбирательства:</w:t>
            </w:r>
          </w:p>
          <w:p w14:paraId="5B68E7AB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 прекращении дела в связи с примирением с потерпевшим</w:t>
            </w:r>
          </w:p>
          <w:p w14:paraId="628C6F73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 назначении повторной стационарной судебно-психиатрической экспертизы</w:t>
            </w:r>
          </w:p>
          <w:p w14:paraId="409C70EF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 приостановлении дела в связи с болезнью обвиняемого</w:t>
            </w:r>
          </w:p>
          <w:p w14:paraId="4CA558B7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 прекращении дела за отсутствием события преступления</w:t>
            </w:r>
          </w:p>
        </w:tc>
        <w:tc>
          <w:tcPr>
            <w:tcW w:w="844" w:type="dxa"/>
          </w:tcPr>
          <w:p w14:paraId="7E4940C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34B7" w:rsidRPr="006134B7" w14:paraId="393B5339" w14:textId="77777777" w:rsidTr="00AB46CA">
        <w:tc>
          <w:tcPr>
            <w:tcW w:w="964" w:type="dxa"/>
          </w:tcPr>
          <w:p w14:paraId="609AABB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23.2</w:t>
            </w:r>
          </w:p>
          <w:p w14:paraId="28BAB9C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E755AB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725CF0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судебное разбирательство состояло из 2 судебных заседаний, то сколько должно быть составлено протоколов?</w:t>
            </w:r>
          </w:p>
          <w:p w14:paraId="20845AB9" w14:textId="77777777" w:rsidR="006134B7" w:rsidRPr="006134B7" w:rsidRDefault="006134B7" w:rsidP="0038318C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это определяет секретарь судебного заседания</w:t>
            </w:r>
          </w:p>
          <w:p w14:paraId="10992581" w14:textId="77777777" w:rsidR="006134B7" w:rsidRPr="006134B7" w:rsidRDefault="006134B7" w:rsidP="0038318C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два</w:t>
            </w:r>
          </w:p>
          <w:p w14:paraId="5E40857A" w14:textId="77777777" w:rsidR="006134B7" w:rsidRPr="006134B7" w:rsidRDefault="006134B7" w:rsidP="0038318C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один</w:t>
            </w:r>
          </w:p>
          <w:p w14:paraId="6C4D7B53" w14:textId="77777777" w:rsidR="006134B7" w:rsidRPr="006134B7" w:rsidRDefault="006134B7" w:rsidP="0038318C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это определяет председательствующий</w:t>
            </w:r>
          </w:p>
        </w:tc>
        <w:tc>
          <w:tcPr>
            <w:tcW w:w="844" w:type="dxa"/>
          </w:tcPr>
          <w:p w14:paraId="73810F7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34B7" w:rsidRPr="006134B7" w14:paraId="275B3ABA" w14:textId="77777777" w:rsidTr="00AB46CA">
        <w:tc>
          <w:tcPr>
            <w:tcW w:w="964" w:type="dxa"/>
          </w:tcPr>
          <w:p w14:paraId="33F4897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23.3</w:t>
            </w:r>
          </w:p>
          <w:p w14:paraId="4749CF2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759CE4DB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F048FA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Когда обвиняемый вправе заявить ходатайство о постановлении приговора без судебного разбирательства?</w:t>
            </w:r>
          </w:p>
          <w:p w14:paraId="0D0801AB" w14:textId="77777777" w:rsidR="006134B7" w:rsidRPr="006134B7" w:rsidRDefault="006134B7" w:rsidP="0038318C">
            <w:p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при ознакомлении со всеми материалами предварительно расследования</w:t>
            </w:r>
          </w:p>
          <w:p w14:paraId="0734A43D" w14:textId="77777777" w:rsidR="006134B7" w:rsidRPr="006134B7" w:rsidRDefault="006134B7" w:rsidP="0038318C">
            <w:p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при избрании меры пресечения</w:t>
            </w:r>
          </w:p>
          <w:p w14:paraId="098D6499" w14:textId="77777777" w:rsidR="006134B7" w:rsidRPr="006134B7" w:rsidRDefault="006134B7" w:rsidP="0038318C">
            <w:pPr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до начала прений сторон</w:t>
            </w:r>
          </w:p>
          <w:p w14:paraId="1058EA0C" w14:textId="77777777" w:rsidR="006134B7" w:rsidRPr="006134B7" w:rsidRDefault="006134B7" w:rsidP="0038318C">
            <w:pPr>
              <w:ind w:left="459" w:hanging="42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при предъявлении обвинения</w:t>
            </w:r>
          </w:p>
        </w:tc>
        <w:tc>
          <w:tcPr>
            <w:tcW w:w="844" w:type="dxa"/>
          </w:tcPr>
          <w:p w14:paraId="3E17852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34B7" w:rsidRPr="006134B7" w14:paraId="4047133E" w14:textId="77777777" w:rsidTr="00AB46CA">
        <w:tc>
          <w:tcPr>
            <w:tcW w:w="964" w:type="dxa"/>
          </w:tcPr>
          <w:p w14:paraId="71E8AF1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23.4</w:t>
            </w:r>
          </w:p>
          <w:p w14:paraId="0691BDB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20276CA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37FD002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постановлении приговора суд не разрешает вопрос о:</w:t>
            </w:r>
          </w:p>
          <w:p w14:paraId="795B9CF0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мере пресечения в отношении подсудимого</w:t>
            </w:r>
          </w:p>
          <w:p w14:paraId="4AA09694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вменяемости подсудимого, если этот вопрос уже возникал в ходе 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предварительного следствия</w:t>
            </w:r>
          </w:p>
          <w:p w14:paraId="0DBD7B1E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привлечении к уголовной ответственности свидетеля за дачу им заведомо ложных показаний в отношении подсудимого</w:t>
            </w:r>
          </w:p>
          <w:p w14:paraId="3928EF16" w14:textId="77777777" w:rsidR="006134B7" w:rsidRPr="006134B7" w:rsidRDefault="006134B7" w:rsidP="0038318C">
            <w:pPr>
              <w:ind w:left="459" w:hanging="45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судьбе вещественных доказательств</w:t>
            </w:r>
          </w:p>
        </w:tc>
        <w:tc>
          <w:tcPr>
            <w:tcW w:w="844" w:type="dxa"/>
          </w:tcPr>
          <w:p w14:paraId="7268F9E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</w:tbl>
    <w:p w14:paraId="01B9F796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565BE299" w14:textId="77777777" w:rsidR="006134B7" w:rsidRPr="006134B7" w:rsidRDefault="006134B7" w:rsidP="000B74CE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br w:type="page"/>
      </w:r>
    </w:p>
    <w:p w14:paraId="1E10EEC3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6134B7">
        <w:rPr>
          <w:rFonts w:ascii="Times New Roman" w:eastAsia="+mn-ea" w:hAnsi="Times New Roman" w:cs="Times New Roman"/>
          <w:b/>
        </w:rPr>
        <w:lastRenderedPageBreak/>
        <w:t>ЗАДАНИЯ ЗАКРЫТОГО ТИПА НА ВЫБОР НЕСКОЛЬКИХ ВАРИАНТОВ ОТВЕТОВ</w:t>
      </w:r>
    </w:p>
    <w:p w14:paraId="0AA47DE5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3"/>
        <w:gridCol w:w="7579"/>
        <w:gridCol w:w="1009"/>
      </w:tblGrid>
      <w:tr w:rsidR="006134B7" w:rsidRPr="006134B7" w14:paraId="66CCBA8E" w14:textId="77777777" w:rsidTr="00AB46CA">
        <w:trPr>
          <w:cantSplit/>
          <w:trHeight w:val="1375"/>
        </w:trPr>
        <w:tc>
          <w:tcPr>
            <w:tcW w:w="987" w:type="dxa"/>
            <w:textDirection w:val="btLr"/>
          </w:tcPr>
          <w:p w14:paraId="637E5F81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222C33D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0AA8B9CE" w14:textId="77777777" w:rsidR="006134B7" w:rsidRPr="006134B7" w:rsidRDefault="006134B7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05ECC1A0" w14:textId="07A757B8" w:rsidR="006134B7" w:rsidRPr="006134B7" w:rsidRDefault="007E5830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6134B7" w:rsidRPr="006134B7" w14:paraId="2C73FFF6" w14:textId="77777777" w:rsidTr="007A42A9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71DC74F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Основы теории государства и права</w:t>
            </w:r>
          </w:p>
        </w:tc>
      </w:tr>
      <w:tr w:rsidR="006134B7" w:rsidRPr="006134B7" w14:paraId="25CA55C7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92F472C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Формы (источники) права</w:t>
            </w:r>
          </w:p>
        </w:tc>
      </w:tr>
      <w:tr w:rsidR="006134B7" w:rsidRPr="006134B7" w14:paraId="493CFB0E" w14:textId="77777777" w:rsidTr="00AB46CA">
        <w:tc>
          <w:tcPr>
            <w:tcW w:w="987" w:type="dxa"/>
          </w:tcPr>
          <w:p w14:paraId="5E49714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14:paraId="428AD32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62D2973E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40101D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В современной России являются официально признанными формами права:</w:t>
            </w:r>
          </w:p>
          <w:p w14:paraId="75B04030" w14:textId="77777777" w:rsidR="006134B7" w:rsidRPr="006134B7" w:rsidRDefault="006134B7" w:rsidP="007A42A9">
            <w:pPr>
              <w:numPr>
                <w:ilvl w:val="0"/>
                <w:numId w:val="38"/>
              </w:numPr>
              <w:tabs>
                <w:tab w:val="left" w:pos="429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договор с нормативным содержанием</w:t>
            </w:r>
          </w:p>
          <w:p w14:paraId="059B5C4A" w14:textId="77777777" w:rsidR="006134B7" w:rsidRPr="006134B7" w:rsidRDefault="006134B7" w:rsidP="007A42A9">
            <w:pPr>
              <w:numPr>
                <w:ilvl w:val="0"/>
                <w:numId w:val="38"/>
              </w:numPr>
              <w:tabs>
                <w:tab w:val="left" w:pos="429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правовой обычай</w:t>
            </w:r>
          </w:p>
          <w:p w14:paraId="34303742" w14:textId="77777777" w:rsidR="006134B7" w:rsidRPr="006134B7" w:rsidRDefault="006134B7" w:rsidP="007A42A9">
            <w:pPr>
              <w:numPr>
                <w:ilvl w:val="0"/>
                <w:numId w:val="38"/>
              </w:numPr>
              <w:tabs>
                <w:tab w:val="left" w:pos="429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правосознание</w:t>
            </w:r>
          </w:p>
          <w:p w14:paraId="38C4B78B" w14:textId="77777777" w:rsidR="006134B7" w:rsidRPr="006134B7" w:rsidRDefault="006134B7" w:rsidP="007A42A9">
            <w:pPr>
              <w:numPr>
                <w:ilvl w:val="0"/>
                <w:numId w:val="38"/>
              </w:numPr>
              <w:tabs>
                <w:tab w:val="left" w:pos="429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юридическая наука</w:t>
            </w:r>
          </w:p>
          <w:p w14:paraId="6DC21DCB" w14:textId="77777777" w:rsidR="006134B7" w:rsidRPr="006134B7" w:rsidRDefault="006134B7" w:rsidP="007A42A9">
            <w:pPr>
              <w:numPr>
                <w:ilvl w:val="0"/>
                <w:numId w:val="38"/>
              </w:numPr>
              <w:tabs>
                <w:tab w:val="left" w:pos="429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судебный прецедент</w:t>
            </w:r>
          </w:p>
          <w:p w14:paraId="4AFDEDD4" w14:textId="77777777" w:rsidR="006134B7" w:rsidRPr="006134B7" w:rsidRDefault="006134B7" w:rsidP="007A42A9">
            <w:pPr>
              <w:numPr>
                <w:ilvl w:val="0"/>
                <w:numId w:val="38"/>
              </w:numPr>
              <w:tabs>
                <w:tab w:val="left" w:pos="429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нормативный правовой акт</w:t>
            </w:r>
          </w:p>
        </w:tc>
        <w:tc>
          <w:tcPr>
            <w:tcW w:w="1010" w:type="dxa"/>
          </w:tcPr>
          <w:p w14:paraId="0A99CC3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1,2,6</w:t>
            </w:r>
          </w:p>
        </w:tc>
      </w:tr>
      <w:tr w:rsidR="006134B7" w:rsidRPr="006134B7" w14:paraId="71672207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378191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Система права</w:t>
            </w:r>
          </w:p>
        </w:tc>
      </w:tr>
      <w:tr w:rsidR="006134B7" w:rsidRPr="006134B7" w14:paraId="7091BB98" w14:textId="77777777" w:rsidTr="00AB46CA">
        <w:tc>
          <w:tcPr>
            <w:tcW w:w="987" w:type="dxa"/>
          </w:tcPr>
          <w:p w14:paraId="1C9159D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0F31156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690DF683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7B6FC58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Элементами системы права являются:</w:t>
            </w:r>
          </w:p>
          <w:p w14:paraId="21FBA65E" w14:textId="77777777" w:rsidR="006134B7" w:rsidRPr="006134B7" w:rsidRDefault="006134B7" w:rsidP="007A42A9">
            <w:pPr>
              <w:numPr>
                <w:ilvl w:val="0"/>
                <w:numId w:val="39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нормативный правовой акт</w:t>
            </w:r>
          </w:p>
          <w:p w14:paraId="4E2A3B4A" w14:textId="77777777" w:rsidR="006134B7" w:rsidRPr="006134B7" w:rsidRDefault="006134B7" w:rsidP="007A42A9">
            <w:pPr>
              <w:numPr>
                <w:ilvl w:val="0"/>
                <w:numId w:val="39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правовой институт</w:t>
            </w:r>
          </w:p>
          <w:p w14:paraId="4531693D" w14:textId="77777777" w:rsidR="006134B7" w:rsidRPr="006134B7" w:rsidRDefault="006134B7" w:rsidP="007A42A9">
            <w:pPr>
              <w:numPr>
                <w:ilvl w:val="0"/>
                <w:numId w:val="39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норма права</w:t>
            </w:r>
          </w:p>
          <w:p w14:paraId="139F1D75" w14:textId="77777777" w:rsidR="006134B7" w:rsidRPr="006134B7" w:rsidRDefault="006134B7" w:rsidP="007A42A9">
            <w:pPr>
              <w:numPr>
                <w:ilvl w:val="0"/>
                <w:numId w:val="39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подотрасль права</w:t>
            </w:r>
          </w:p>
          <w:p w14:paraId="5A39D23E" w14:textId="77777777" w:rsidR="006134B7" w:rsidRPr="006134B7" w:rsidRDefault="006134B7" w:rsidP="007A42A9">
            <w:pPr>
              <w:numPr>
                <w:ilvl w:val="0"/>
                <w:numId w:val="39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вышеперечисленное</w:t>
            </w:r>
          </w:p>
        </w:tc>
        <w:tc>
          <w:tcPr>
            <w:tcW w:w="1010" w:type="dxa"/>
          </w:tcPr>
          <w:p w14:paraId="77436BF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2,3,4</w:t>
            </w:r>
          </w:p>
        </w:tc>
      </w:tr>
      <w:tr w:rsidR="006134B7" w:rsidRPr="006134B7" w14:paraId="7E46E7D0" w14:textId="77777777" w:rsidTr="00AB46CA">
        <w:tc>
          <w:tcPr>
            <w:tcW w:w="987" w:type="dxa"/>
          </w:tcPr>
          <w:p w14:paraId="21D6A08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14:paraId="41D9C4B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5A5D9B7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4221A64" w14:textId="40CB6B35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частно</w:t>
            </w:r>
            <w:r w:rsidR="007A42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7A42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правовым отраслям права относятся:</w:t>
            </w:r>
          </w:p>
          <w:p w14:paraId="3B5B5954" w14:textId="77777777" w:rsidR="006134B7" w:rsidRPr="006134B7" w:rsidRDefault="006134B7" w:rsidP="007A42A9">
            <w:pPr>
              <w:numPr>
                <w:ilvl w:val="0"/>
                <w:numId w:val="40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финансовое</w:t>
            </w:r>
          </w:p>
          <w:p w14:paraId="3A7EADAE" w14:textId="77777777" w:rsidR="006134B7" w:rsidRPr="006134B7" w:rsidRDefault="006134B7" w:rsidP="007A42A9">
            <w:pPr>
              <w:numPr>
                <w:ilvl w:val="0"/>
                <w:numId w:val="40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уголовное</w:t>
            </w:r>
          </w:p>
          <w:p w14:paraId="28D9AE99" w14:textId="77777777" w:rsidR="006134B7" w:rsidRPr="006134B7" w:rsidRDefault="006134B7" w:rsidP="007A42A9">
            <w:pPr>
              <w:numPr>
                <w:ilvl w:val="0"/>
                <w:numId w:val="40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административное</w:t>
            </w:r>
          </w:p>
          <w:p w14:paraId="420BFAE0" w14:textId="77777777" w:rsidR="006134B7" w:rsidRPr="006134B7" w:rsidRDefault="006134B7" w:rsidP="007A42A9">
            <w:pPr>
              <w:numPr>
                <w:ilvl w:val="0"/>
                <w:numId w:val="40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семейное</w:t>
            </w:r>
          </w:p>
          <w:p w14:paraId="60A42E4D" w14:textId="77777777" w:rsidR="006134B7" w:rsidRPr="006134B7" w:rsidRDefault="006134B7" w:rsidP="007A42A9">
            <w:pPr>
              <w:numPr>
                <w:ilvl w:val="0"/>
                <w:numId w:val="40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гражданское</w:t>
            </w:r>
          </w:p>
        </w:tc>
        <w:tc>
          <w:tcPr>
            <w:tcW w:w="1010" w:type="dxa"/>
          </w:tcPr>
          <w:p w14:paraId="1591326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6134B7" w:rsidRPr="006134B7" w14:paraId="5E63FF3E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1380D5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Конституционное право</w:t>
            </w:r>
          </w:p>
        </w:tc>
      </w:tr>
      <w:tr w:rsidR="006134B7" w:rsidRPr="006134B7" w14:paraId="7051C93B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D43E26A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 Конституция Российской Федерации 1993 г.: сущность, юридические свойства, функции</w:t>
            </w:r>
          </w:p>
        </w:tc>
      </w:tr>
      <w:tr w:rsidR="006134B7" w:rsidRPr="006134B7" w14:paraId="3AFEF8EB" w14:textId="77777777" w:rsidTr="00AB46CA">
        <w:tc>
          <w:tcPr>
            <w:tcW w:w="987" w:type="dxa"/>
          </w:tcPr>
          <w:p w14:paraId="0CA1DCA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389A2AF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76554CAC" w14:textId="34AF2C8B" w:rsidR="006134B7" w:rsidRPr="007A42A9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16B54F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Уберите все НЕВЕРНЫЕ высказывания:</w:t>
            </w:r>
          </w:p>
          <w:p w14:paraId="4DA7C347" w14:textId="77777777" w:rsidR="006134B7" w:rsidRPr="006134B7" w:rsidRDefault="006134B7" w:rsidP="007A42A9">
            <w:pPr>
              <w:numPr>
                <w:ilvl w:val="0"/>
                <w:numId w:val="41"/>
              </w:numPr>
              <w:tabs>
                <w:tab w:val="left" w:pos="741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внутри Конституции РФ есть особая соподчиненность (иерархия) норм</w:t>
            </w:r>
          </w:p>
          <w:p w14:paraId="37FB4712" w14:textId="77777777" w:rsidR="006134B7" w:rsidRPr="006134B7" w:rsidRDefault="006134B7" w:rsidP="007A42A9">
            <w:pPr>
              <w:numPr>
                <w:ilvl w:val="0"/>
                <w:numId w:val="41"/>
              </w:numPr>
              <w:tabs>
                <w:tab w:val="left" w:pos="741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норм Конституции РФ нет иерархии</w:t>
            </w:r>
          </w:p>
          <w:p w14:paraId="3DE253EF" w14:textId="77777777" w:rsidR="006134B7" w:rsidRPr="006134B7" w:rsidRDefault="006134B7" w:rsidP="007A42A9">
            <w:pPr>
              <w:numPr>
                <w:ilvl w:val="0"/>
                <w:numId w:val="41"/>
              </w:numPr>
              <w:tabs>
                <w:tab w:val="left" w:pos="741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определенные нормы Конституции РФ изменяются в особом порядке</w:t>
            </w:r>
          </w:p>
          <w:p w14:paraId="2EBABBDC" w14:textId="77777777" w:rsidR="006134B7" w:rsidRPr="006134B7" w:rsidRDefault="006134B7" w:rsidP="007A42A9">
            <w:pPr>
              <w:numPr>
                <w:ilvl w:val="0"/>
                <w:numId w:val="41"/>
              </w:numPr>
              <w:tabs>
                <w:tab w:val="left" w:pos="741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отдельные нормы Конституции РФ определяют содержание других норм Конституции РФ;</w:t>
            </w:r>
          </w:p>
          <w:p w14:paraId="4CC5BE10" w14:textId="77777777" w:rsidR="006134B7" w:rsidRPr="006134B7" w:rsidRDefault="006134B7" w:rsidP="007A42A9">
            <w:pPr>
              <w:numPr>
                <w:ilvl w:val="0"/>
                <w:numId w:val="41"/>
              </w:numPr>
              <w:tabs>
                <w:tab w:val="left" w:pos="741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нормы Конституции РФ изменяются в одинаковом порядке.</w:t>
            </w:r>
          </w:p>
        </w:tc>
        <w:tc>
          <w:tcPr>
            <w:tcW w:w="1010" w:type="dxa"/>
          </w:tcPr>
          <w:p w14:paraId="59194F2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6134B7" w:rsidRPr="006134B7" w14:paraId="3196D99D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2A0101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 Основы конституционного строя Российской Федерации</w:t>
            </w:r>
          </w:p>
        </w:tc>
      </w:tr>
      <w:tr w:rsidR="006134B7" w:rsidRPr="006134B7" w14:paraId="1FAE6F89" w14:textId="77777777" w:rsidTr="00AB46CA">
        <w:tc>
          <w:tcPr>
            <w:tcW w:w="987" w:type="dxa"/>
          </w:tcPr>
          <w:p w14:paraId="032734E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  <w:p w14:paraId="122545B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3AF0D92C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4C84D58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Демократия имеет следующие формы (укажите все правильные ответы):</w:t>
            </w:r>
          </w:p>
          <w:p w14:paraId="534BF312" w14:textId="77777777" w:rsidR="006134B7" w:rsidRPr="006134B7" w:rsidRDefault="006134B7" w:rsidP="007A42A9">
            <w:pPr>
              <w:numPr>
                <w:ilvl w:val="0"/>
                <w:numId w:val="42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представительная</w:t>
            </w:r>
          </w:p>
          <w:p w14:paraId="23B8EC08" w14:textId="77777777" w:rsidR="006134B7" w:rsidRPr="006134B7" w:rsidRDefault="006134B7" w:rsidP="007A42A9">
            <w:pPr>
              <w:numPr>
                <w:ilvl w:val="0"/>
                <w:numId w:val="42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непосредственная</w:t>
            </w:r>
          </w:p>
          <w:p w14:paraId="0843B75E" w14:textId="77777777" w:rsidR="006134B7" w:rsidRPr="006134B7" w:rsidRDefault="006134B7" w:rsidP="007A42A9">
            <w:pPr>
              <w:numPr>
                <w:ilvl w:val="0"/>
                <w:numId w:val="42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виртуальная</w:t>
            </w:r>
          </w:p>
          <w:p w14:paraId="28DE3710" w14:textId="77777777" w:rsidR="006134B7" w:rsidRPr="006134B7" w:rsidRDefault="006134B7" w:rsidP="007A42A9">
            <w:pPr>
              <w:numPr>
                <w:ilvl w:val="0"/>
                <w:numId w:val="42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общественная</w:t>
            </w:r>
          </w:p>
          <w:p w14:paraId="6FF33734" w14:textId="77777777" w:rsidR="006134B7" w:rsidRPr="006134B7" w:rsidRDefault="006134B7" w:rsidP="007A42A9">
            <w:pPr>
              <w:numPr>
                <w:ilvl w:val="0"/>
                <w:numId w:val="42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всенародная</w:t>
            </w:r>
          </w:p>
          <w:p w14:paraId="6099B04A" w14:textId="77777777" w:rsidR="006134B7" w:rsidRPr="006134B7" w:rsidRDefault="006134B7" w:rsidP="007A42A9">
            <w:pPr>
              <w:numPr>
                <w:ilvl w:val="0"/>
                <w:numId w:val="42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узкотерриториальная</w:t>
            </w:r>
          </w:p>
        </w:tc>
        <w:tc>
          <w:tcPr>
            <w:tcW w:w="1010" w:type="dxa"/>
          </w:tcPr>
          <w:p w14:paraId="030CDE0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1,2</w:t>
            </w:r>
          </w:p>
        </w:tc>
      </w:tr>
      <w:tr w:rsidR="006134B7" w:rsidRPr="006134B7" w14:paraId="0B3A312C" w14:textId="77777777" w:rsidTr="00AB46CA">
        <w:tc>
          <w:tcPr>
            <w:tcW w:w="987" w:type="dxa"/>
          </w:tcPr>
          <w:p w14:paraId="01F9AF1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7.4</w:t>
            </w:r>
          </w:p>
          <w:p w14:paraId="62BDF6E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2CB663C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C1D871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Государственная власть в Российской Федерации согласно ст. 10 Конституции РФ осуществляется на основе разделения на:</w:t>
            </w:r>
          </w:p>
          <w:p w14:paraId="43D3EB4C" w14:textId="77777777" w:rsidR="006134B7" w:rsidRPr="006134B7" w:rsidRDefault="006134B7" w:rsidP="007A42A9">
            <w:pPr>
              <w:numPr>
                <w:ilvl w:val="0"/>
                <w:numId w:val="43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законодательную</w:t>
            </w:r>
          </w:p>
          <w:p w14:paraId="33F6A524" w14:textId="77777777" w:rsidR="006134B7" w:rsidRPr="006134B7" w:rsidRDefault="006134B7" w:rsidP="007A42A9">
            <w:pPr>
              <w:numPr>
                <w:ilvl w:val="0"/>
                <w:numId w:val="43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федеративную</w:t>
            </w:r>
          </w:p>
          <w:p w14:paraId="182A2A73" w14:textId="77777777" w:rsidR="006134B7" w:rsidRPr="006134B7" w:rsidRDefault="006134B7" w:rsidP="007A42A9">
            <w:pPr>
              <w:numPr>
                <w:ilvl w:val="0"/>
                <w:numId w:val="43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прокурорскую</w:t>
            </w:r>
          </w:p>
          <w:p w14:paraId="24AB457C" w14:textId="77777777" w:rsidR="006134B7" w:rsidRPr="006134B7" w:rsidRDefault="006134B7" w:rsidP="007A42A9">
            <w:pPr>
              <w:numPr>
                <w:ilvl w:val="0"/>
                <w:numId w:val="43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судебную</w:t>
            </w:r>
          </w:p>
          <w:p w14:paraId="5995795E" w14:textId="77777777" w:rsidR="006134B7" w:rsidRPr="006134B7" w:rsidRDefault="006134B7" w:rsidP="007A42A9">
            <w:pPr>
              <w:numPr>
                <w:ilvl w:val="0"/>
                <w:numId w:val="43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президентскую</w:t>
            </w:r>
          </w:p>
          <w:p w14:paraId="565DE463" w14:textId="77777777" w:rsidR="006134B7" w:rsidRPr="006134B7" w:rsidRDefault="006134B7" w:rsidP="007A42A9">
            <w:pPr>
              <w:numPr>
                <w:ilvl w:val="0"/>
                <w:numId w:val="43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исполнительную</w:t>
            </w:r>
          </w:p>
          <w:p w14:paraId="6B0F909D" w14:textId="77777777" w:rsidR="006134B7" w:rsidRPr="006134B7" w:rsidRDefault="006134B7" w:rsidP="007A42A9">
            <w:pPr>
              <w:numPr>
                <w:ilvl w:val="0"/>
                <w:numId w:val="43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избирательную</w:t>
            </w:r>
          </w:p>
          <w:p w14:paraId="4F2BD164" w14:textId="77777777" w:rsidR="006134B7" w:rsidRPr="006134B7" w:rsidRDefault="006134B7" w:rsidP="007A42A9">
            <w:pPr>
              <w:numPr>
                <w:ilvl w:val="0"/>
                <w:numId w:val="43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народную</w:t>
            </w:r>
          </w:p>
        </w:tc>
        <w:tc>
          <w:tcPr>
            <w:tcW w:w="1010" w:type="dxa"/>
          </w:tcPr>
          <w:p w14:paraId="5F0CDAF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1,4,6</w:t>
            </w:r>
          </w:p>
        </w:tc>
      </w:tr>
      <w:tr w:rsidR="006134B7" w:rsidRPr="006134B7" w14:paraId="232343EC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27D11DE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 Основы правового статуса человека и гражданина</w:t>
            </w:r>
          </w:p>
        </w:tc>
      </w:tr>
      <w:tr w:rsidR="006134B7" w:rsidRPr="006134B7" w14:paraId="2DBDCEEF" w14:textId="77777777" w:rsidTr="00AB46CA">
        <w:tc>
          <w:tcPr>
            <w:tcW w:w="987" w:type="dxa"/>
          </w:tcPr>
          <w:p w14:paraId="1AF1792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  <w:p w14:paraId="3CC1541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5FC2B88F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C2F427B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элементам конституционно-правового статуса личности относятся:</w:t>
            </w:r>
          </w:p>
          <w:p w14:paraId="4C163E2D" w14:textId="77777777" w:rsidR="006134B7" w:rsidRPr="006134B7" w:rsidRDefault="006134B7" w:rsidP="007A42A9">
            <w:pPr>
              <w:numPr>
                <w:ilvl w:val="0"/>
                <w:numId w:val="44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принципы правового статуса личности</w:t>
            </w:r>
          </w:p>
          <w:p w14:paraId="0C5C27DB" w14:textId="77777777" w:rsidR="006134B7" w:rsidRPr="006134B7" w:rsidRDefault="006134B7" w:rsidP="007A42A9">
            <w:pPr>
              <w:numPr>
                <w:ilvl w:val="0"/>
                <w:numId w:val="44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семейное положение</w:t>
            </w:r>
          </w:p>
          <w:p w14:paraId="4671B86D" w14:textId="77777777" w:rsidR="006134B7" w:rsidRPr="006134B7" w:rsidRDefault="006134B7" w:rsidP="007A42A9">
            <w:pPr>
              <w:numPr>
                <w:ilvl w:val="0"/>
                <w:numId w:val="44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гражданство</w:t>
            </w:r>
          </w:p>
          <w:p w14:paraId="13BD0C76" w14:textId="77777777" w:rsidR="006134B7" w:rsidRPr="006134B7" w:rsidRDefault="006134B7" w:rsidP="007A42A9">
            <w:pPr>
              <w:numPr>
                <w:ilvl w:val="0"/>
                <w:numId w:val="44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правосубъектность</w:t>
            </w:r>
          </w:p>
          <w:p w14:paraId="5693BCB2" w14:textId="77777777" w:rsidR="006134B7" w:rsidRPr="006134B7" w:rsidRDefault="006134B7" w:rsidP="007A42A9">
            <w:pPr>
              <w:numPr>
                <w:ilvl w:val="0"/>
                <w:numId w:val="44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имущественная обособленность</w:t>
            </w:r>
          </w:p>
          <w:p w14:paraId="7CBACA7B" w14:textId="77777777" w:rsidR="006134B7" w:rsidRPr="006134B7" w:rsidRDefault="006134B7" w:rsidP="007A42A9">
            <w:pPr>
              <w:numPr>
                <w:ilvl w:val="0"/>
                <w:numId w:val="44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конституционные права, свободы и обязанности</w:t>
            </w:r>
          </w:p>
        </w:tc>
        <w:tc>
          <w:tcPr>
            <w:tcW w:w="1010" w:type="dxa"/>
          </w:tcPr>
          <w:p w14:paraId="24F6DE6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1,3,4,6</w:t>
            </w:r>
          </w:p>
        </w:tc>
      </w:tr>
      <w:tr w:rsidR="006134B7" w:rsidRPr="006134B7" w14:paraId="3C967A28" w14:textId="77777777" w:rsidTr="00AB46CA">
        <w:tc>
          <w:tcPr>
            <w:tcW w:w="987" w:type="dxa"/>
          </w:tcPr>
          <w:p w14:paraId="65B87A4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  <w:p w14:paraId="7138766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1E23EBA5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313EDAF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Принцип равенства прав и обязанностей проявляется в:</w:t>
            </w:r>
          </w:p>
          <w:p w14:paraId="0E923D20" w14:textId="77777777" w:rsidR="006134B7" w:rsidRPr="006134B7" w:rsidRDefault="006134B7" w:rsidP="007A42A9">
            <w:pPr>
              <w:numPr>
                <w:ilvl w:val="0"/>
                <w:numId w:val="45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правовом равенстве граждан, принадлежащих к любой национальности или расе</w:t>
            </w:r>
          </w:p>
          <w:p w14:paraId="1B3FB358" w14:textId="77777777" w:rsidR="006134B7" w:rsidRPr="006134B7" w:rsidRDefault="006134B7" w:rsidP="007A42A9">
            <w:pPr>
              <w:numPr>
                <w:ilvl w:val="0"/>
                <w:numId w:val="45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равенстве всех перед законом</w:t>
            </w:r>
          </w:p>
          <w:p w14:paraId="75CFEBB7" w14:textId="77777777" w:rsidR="006134B7" w:rsidRPr="006134B7" w:rsidRDefault="006134B7" w:rsidP="007A42A9">
            <w:pPr>
              <w:numPr>
                <w:ilvl w:val="0"/>
                <w:numId w:val="45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правовом равенстве детей и взрослых</w:t>
            </w:r>
          </w:p>
          <w:p w14:paraId="4492C6E3" w14:textId="77777777" w:rsidR="006134B7" w:rsidRPr="006134B7" w:rsidRDefault="006134B7" w:rsidP="007A42A9">
            <w:pPr>
              <w:numPr>
                <w:ilvl w:val="0"/>
                <w:numId w:val="45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равенстве социальных гарантий вне зависимости от способностей и имущественного положения</w:t>
            </w:r>
          </w:p>
          <w:p w14:paraId="4DE4D299" w14:textId="77777777" w:rsidR="006134B7" w:rsidRPr="006134B7" w:rsidRDefault="006134B7" w:rsidP="007A42A9">
            <w:pPr>
              <w:numPr>
                <w:ilvl w:val="0"/>
                <w:numId w:val="45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равенстве всех перед судом</w:t>
            </w:r>
          </w:p>
          <w:p w14:paraId="5E701325" w14:textId="77777777" w:rsidR="006134B7" w:rsidRPr="006134B7" w:rsidRDefault="006134B7" w:rsidP="007A42A9">
            <w:pPr>
              <w:numPr>
                <w:ilvl w:val="0"/>
                <w:numId w:val="45"/>
              </w:numPr>
              <w:ind w:left="42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правовом равенстве женщин и мужчин</w:t>
            </w:r>
          </w:p>
        </w:tc>
        <w:tc>
          <w:tcPr>
            <w:tcW w:w="1010" w:type="dxa"/>
          </w:tcPr>
          <w:p w14:paraId="0C9B4AE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1,2,5,6</w:t>
            </w:r>
          </w:p>
        </w:tc>
      </w:tr>
      <w:tr w:rsidR="006134B7" w:rsidRPr="006134B7" w14:paraId="6CC8555B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3D9275F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 Конституционно-правовые основы системы местного самоуправления в Российской Федерации</w:t>
            </w:r>
          </w:p>
        </w:tc>
      </w:tr>
      <w:tr w:rsidR="006134B7" w:rsidRPr="006134B7" w14:paraId="699AB689" w14:textId="77777777" w:rsidTr="00AB46CA">
        <w:tc>
          <w:tcPr>
            <w:tcW w:w="987" w:type="dxa"/>
          </w:tcPr>
          <w:p w14:paraId="5C7F68F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  <w:p w14:paraId="1EEB7F2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4B7A2C2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8FC88FF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Осуществление населением местного самоуправления основывается на принципах:</w:t>
            </w:r>
          </w:p>
          <w:p w14:paraId="7B205448" w14:textId="77777777" w:rsidR="006134B7" w:rsidRPr="006134B7" w:rsidRDefault="006134B7" w:rsidP="0017625F">
            <w:pPr>
              <w:numPr>
                <w:ilvl w:val="0"/>
                <w:numId w:val="46"/>
              </w:numPr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гласности</w:t>
            </w:r>
          </w:p>
          <w:p w14:paraId="224E5075" w14:textId="77777777" w:rsidR="006134B7" w:rsidRPr="006134B7" w:rsidRDefault="006134B7" w:rsidP="0017625F">
            <w:pPr>
              <w:numPr>
                <w:ilvl w:val="0"/>
                <w:numId w:val="46"/>
              </w:numPr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самофинансирования</w:t>
            </w:r>
          </w:p>
          <w:p w14:paraId="31716D8C" w14:textId="77777777" w:rsidR="006134B7" w:rsidRPr="006134B7" w:rsidRDefault="006134B7" w:rsidP="0017625F">
            <w:pPr>
              <w:numPr>
                <w:ilvl w:val="0"/>
                <w:numId w:val="46"/>
              </w:numPr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централизации</w:t>
            </w:r>
          </w:p>
          <w:p w14:paraId="678473EA" w14:textId="77777777" w:rsidR="006134B7" w:rsidRPr="006134B7" w:rsidRDefault="006134B7" w:rsidP="0017625F">
            <w:pPr>
              <w:numPr>
                <w:ilvl w:val="0"/>
                <w:numId w:val="46"/>
              </w:numPr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субординации</w:t>
            </w:r>
          </w:p>
          <w:p w14:paraId="5F5FD2F7" w14:textId="77777777" w:rsidR="006134B7" w:rsidRPr="006134B7" w:rsidRDefault="006134B7" w:rsidP="0017625F">
            <w:pPr>
              <w:numPr>
                <w:ilvl w:val="0"/>
                <w:numId w:val="46"/>
              </w:numPr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законности</w:t>
            </w:r>
          </w:p>
          <w:p w14:paraId="7A2D2A57" w14:textId="77777777" w:rsidR="006134B7" w:rsidRPr="006134B7" w:rsidRDefault="006134B7" w:rsidP="0017625F">
            <w:pPr>
              <w:numPr>
                <w:ilvl w:val="0"/>
                <w:numId w:val="46"/>
              </w:numPr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самостоятельности решения населением вопросов местного значения посредством институтов непосредственной и представительной демократии</w:t>
            </w:r>
          </w:p>
        </w:tc>
        <w:tc>
          <w:tcPr>
            <w:tcW w:w="1010" w:type="dxa"/>
          </w:tcPr>
          <w:p w14:paraId="31BE38E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1,5,6</w:t>
            </w:r>
          </w:p>
        </w:tc>
      </w:tr>
      <w:tr w:rsidR="006134B7" w:rsidRPr="006134B7" w14:paraId="1DB56BC3" w14:textId="77777777" w:rsidTr="00AB46CA">
        <w:tc>
          <w:tcPr>
            <w:tcW w:w="987" w:type="dxa"/>
          </w:tcPr>
          <w:p w14:paraId="6F5988D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  <w:p w14:paraId="58E2E56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мин. </w:t>
            </w:r>
          </w:p>
        </w:tc>
        <w:tc>
          <w:tcPr>
            <w:tcW w:w="7631" w:type="dxa"/>
          </w:tcPr>
          <w:p w14:paraId="1388CAF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1E0027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Территориальное общественное самоуправление может осуществляться в пределах:</w:t>
            </w:r>
          </w:p>
          <w:p w14:paraId="09CB2557" w14:textId="77777777" w:rsidR="006134B7" w:rsidRPr="006134B7" w:rsidRDefault="006134B7" w:rsidP="007A42A9">
            <w:pPr>
              <w:numPr>
                <w:ilvl w:val="0"/>
                <w:numId w:val="47"/>
              </w:numPr>
              <w:tabs>
                <w:tab w:val="left" w:pos="42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подъезда многоквартирного дома</w:t>
            </w:r>
          </w:p>
          <w:p w14:paraId="51641E20" w14:textId="77777777" w:rsidR="006134B7" w:rsidRPr="006134B7" w:rsidRDefault="006134B7" w:rsidP="007A42A9">
            <w:pPr>
              <w:numPr>
                <w:ilvl w:val="0"/>
                <w:numId w:val="47"/>
              </w:numPr>
              <w:tabs>
                <w:tab w:val="left" w:pos="42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жилого микрорайона</w:t>
            </w:r>
          </w:p>
          <w:p w14:paraId="08E47FD8" w14:textId="77777777" w:rsidR="006134B7" w:rsidRPr="006134B7" w:rsidRDefault="006134B7" w:rsidP="007A42A9">
            <w:pPr>
              <w:numPr>
                <w:ilvl w:val="0"/>
                <w:numId w:val="47"/>
              </w:numPr>
              <w:tabs>
                <w:tab w:val="left" w:pos="42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всего муниципального образования</w:t>
            </w:r>
          </w:p>
          <w:p w14:paraId="41093DF0" w14:textId="77777777" w:rsidR="006134B7" w:rsidRPr="006134B7" w:rsidRDefault="006134B7" w:rsidP="007A42A9">
            <w:pPr>
              <w:numPr>
                <w:ilvl w:val="0"/>
                <w:numId w:val="47"/>
              </w:numPr>
              <w:tabs>
                <w:tab w:val="left" w:pos="42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субъекта РФ</w:t>
            </w:r>
          </w:p>
        </w:tc>
        <w:tc>
          <w:tcPr>
            <w:tcW w:w="1010" w:type="dxa"/>
          </w:tcPr>
          <w:p w14:paraId="1A99EA1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1,2</w:t>
            </w:r>
          </w:p>
        </w:tc>
      </w:tr>
      <w:tr w:rsidR="006134B7" w:rsidRPr="006134B7" w14:paraId="4FCADA8C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3F3ECA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Гражданское право</w:t>
            </w:r>
          </w:p>
        </w:tc>
      </w:tr>
      <w:tr w:rsidR="006134B7" w:rsidRPr="006134B7" w14:paraId="0C31E66B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42F0DD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14. Право собственности и его защита</w:t>
            </w:r>
          </w:p>
        </w:tc>
      </w:tr>
      <w:tr w:rsidR="006134B7" w:rsidRPr="006134B7" w14:paraId="709B663C" w14:textId="77777777" w:rsidTr="00AB46CA">
        <w:tc>
          <w:tcPr>
            <w:tcW w:w="987" w:type="dxa"/>
          </w:tcPr>
          <w:p w14:paraId="7161420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14.4</w:t>
            </w:r>
          </w:p>
          <w:p w14:paraId="3B2EF85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13FAB7F8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47050B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На праве хозяйственного ведения имущество закрепляется:</w:t>
            </w:r>
          </w:p>
          <w:p w14:paraId="33D4D84B" w14:textId="77777777" w:rsidR="006134B7" w:rsidRPr="006134B7" w:rsidRDefault="006134B7" w:rsidP="007A42A9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 казенным предприятием</w:t>
            </w:r>
          </w:p>
          <w:p w14:paraId="077A72FE" w14:textId="77777777" w:rsidR="006134B7" w:rsidRPr="006134B7" w:rsidRDefault="006134B7" w:rsidP="007A42A9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 муниципальным учреждением</w:t>
            </w:r>
          </w:p>
          <w:p w14:paraId="7F9A2128" w14:textId="77777777" w:rsidR="006134B7" w:rsidRPr="006134B7" w:rsidRDefault="006134B7" w:rsidP="007A42A9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 государственным предприятием</w:t>
            </w:r>
          </w:p>
          <w:p w14:paraId="56F70626" w14:textId="77777777" w:rsidR="006134B7" w:rsidRPr="006134B7" w:rsidRDefault="006134B7" w:rsidP="007A42A9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 производственным кооперативом</w:t>
            </w:r>
          </w:p>
          <w:p w14:paraId="5DB3BB24" w14:textId="77777777" w:rsidR="006134B7" w:rsidRPr="006134B7" w:rsidRDefault="006134B7" w:rsidP="007A42A9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 учреждением, созданным общественной организацией</w:t>
            </w:r>
          </w:p>
        </w:tc>
        <w:tc>
          <w:tcPr>
            <w:tcW w:w="1010" w:type="dxa"/>
          </w:tcPr>
          <w:p w14:paraId="531F3E0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6134B7" w:rsidRPr="006134B7" w14:paraId="737114C8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4AE07E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Уголовное право</w:t>
            </w:r>
          </w:p>
        </w:tc>
      </w:tr>
      <w:tr w:rsidR="006134B7" w:rsidRPr="006134B7" w14:paraId="658E3C99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43738E3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 Уголовное право: понятие, предмет, метод, система, принципы, источники права. Действие уголовного закона. Понятие, признаки, категории преступлений</w:t>
            </w:r>
          </w:p>
        </w:tc>
      </w:tr>
      <w:tr w:rsidR="006134B7" w:rsidRPr="006134B7" w14:paraId="21B00595" w14:textId="77777777" w:rsidTr="00AB46CA">
        <w:tc>
          <w:tcPr>
            <w:tcW w:w="987" w:type="dxa"/>
          </w:tcPr>
          <w:p w14:paraId="1CB7952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16.1</w:t>
            </w:r>
          </w:p>
          <w:p w14:paraId="49E184E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6BB58C2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ECEB16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«уголовное право» включает в себя:</w:t>
            </w:r>
          </w:p>
          <w:p w14:paraId="4A77776E" w14:textId="77777777" w:rsidR="006134B7" w:rsidRPr="006134B7" w:rsidRDefault="006134B7" w:rsidP="007A42A9">
            <w:pPr>
              <w:numPr>
                <w:ilvl w:val="0"/>
                <w:numId w:val="48"/>
              </w:numPr>
              <w:tabs>
                <w:tab w:val="left" w:pos="391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Уголовно-процессуальное законодательство</w:t>
            </w:r>
          </w:p>
          <w:p w14:paraId="642DA2B5" w14:textId="77777777" w:rsidR="006134B7" w:rsidRPr="006134B7" w:rsidRDefault="006134B7" w:rsidP="007A42A9">
            <w:pPr>
              <w:numPr>
                <w:ilvl w:val="0"/>
                <w:numId w:val="48"/>
              </w:numPr>
              <w:tabs>
                <w:tab w:val="left" w:pos="391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Криминологию</w:t>
            </w:r>
          </w:p>
          <w:p w14:paraId="45C7DB3C" w14:textId="77777777" w:rsidR="006134B7" w:rsidRPr="006134B7" w:rsidRDefault="006134B7" w:rsidP="007A42A9">
            <w:pPr>
              <w:numPr>
                <w:ilvl w:val="0"/>
                <w:numId w:val="48"/>
              </w:numPr>
              <w:tabs>
                <w:tab w:val="left" w:pos="391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Уголовное законодательство</w:t>
            </w:r>
          </w:p>
          <w:p w14:paraId="1F3272B4" w14:textId="77777777" w:rsidR="006134B7" w:rsidRPr="006134B7" w:rsidRDefault="006134B7" w:rsidP="007A42A9">
            <w:pPr>
              <w:numPr>
                <w:ilvl w:val="0"/>
                <w:numId w:val="48"/>
              </w:numPr>
              <w:tabs>
                <w:tab w:val="left" w:pos="391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Уголовно-исполнительное законодательство</w:t>
            </w:r>
          </w:p>
          <w:p w14:paraId="6D671810" w14:textId="77777777" w:rsidR="006134B7" w:rsidRPr="006134B7" w:rsidRDefault="006134B7" w:rsidP="007A42A9">
            <w:pPr>
              <w:numPr>
                <w:ilvl w:val="0"/>
                <w:numId w:val="48"/>
              </w:numPr>
              <w:tabs>
                <w:tab w:val="left" w:pos="391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Учебную дисциплину, которая представляет собой систему знаний об уголовном законодательстве</w:t>
            </w:r>
          </w:p>
        </w:tc>
        <w:tc>
          <w:tcPr>
            <w:tcW w:w="1010" w:type="dxa"/>
          </w:tcPr>
          <w:p w14:paraId="2713124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6134B7" w:rsidRPr="006134B7" w14:paraId="4D0B95A0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8D2E0EB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17. Состав преступления, понятие виды, элементы</w:t>
            </w:r>
          </w:p>
        </w:tc>
      </w:tr>
      <w:tr w:rsidR="006134B7" w:rsidRPr="006134B7" w14:paraId="34378143" w14:textId="77777777" w:rsidTr="00AB46CA">
        <w:tc>
          <w:tcPr>
            <w:tcW w:w="987" w:type="dxa"/>
          </w:tcPr>
          <w:p w14:paraId="5077F78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17.4</w:t>
            </w:r>
          </w:p>
          <w:p w14:paraId="255F350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50814E1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B9DA352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Меры, которые могут применяться к лицу, признанному невменяемым:</w:t>
            </w:r>
          </w:p>
          <w:p w14:paraId="398F47E6" w14:textId="77777777" w:rsidR="006134B7" w:rsidRPr="006134B7" w:rsidRDefault="006134B7" w:rsidP="007A42A9">
            <w:pPr>
              <w:numPr>
                <w:ilvl w:val="0"/>
                <w:numId w:val="49"/>
              </w:numPr>
              <w:tabs>
                <w:tab w:val="left" w:pos="406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принудительное лечение в психиатрическом стационаре общего типа</w:t>
            </w:r>
          </w:p>
          <w:p w14:paraId="48C6047E" w14:textId="77777777" w:rsidR="006134B7" w:rsidRPr="006134B7" w:rsidRDefault="006134B7" w:rsidP="007A42A9">
            <w:pPr>
              <w:numPr>
                <w:ilvl w:val="0"/>
                <w:numId w:val="49"/>
              </w:numPr>
              <w:tabs>
                <w:tab w:val="left" w:pos="406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принудительное санаторно-курортное лечение</w:t>
            </w:r>
          </w:p>
          <w:p w14:paraId="6FA7299E" w14:textId="77777777" w:rsidR="006134B7" w:rsidRPr="006134B7" w:rsidRDefault="006134B7" w:rsidP="007A42A9">
            <w:pPr>
              <w:numPr>
                <w:ilvl w:val="0"/>
                <w:numId w:val="49"/>
              </w:numPr>
              <w:tabs>
                <w:tab w:val="left" w:pos="406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принудительная социальная реабилитация</w:t>
            </w:r>
          </w:p>
          <w:p w14:paraId="7AF4760D" w14:textId="77777777" w:rsidR="006134B7" w:rsidRPr="006134B7" w:rsidRDefault="006134B7" w:rsidP="007A42A9">
            <w:pPr>
              <w:numPr>
                <w:ilvl w:val="0"/>
                <w:numId w:val="49"/>
              </w:numPr>
              <w:tabs>
                <w:tab w:val="left" w:pos="406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амбулаторное принудительное наблюдение и лечение у психиатра</w:t>
            </w:r>
          </w:p>
        </w:tc>
        <w:tc>
          <w:tcPr>
            <w:tcW w:w="1010" w:type="dxa"/>
          </w:tcPr>
          <w:p w14:paraId="0F61C10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6134B7" w:rsidRPr="006134B7" w14:paraId="04A61B88" w14:textId="77777777" w:rsidTr="00AB46CA">
        <w:tc>
          <w:tcPr>
            <w:tcW w:w="987" w:type="dxa"/>
          </w:tcPr>
          <w:p w14:paraId="5066BF0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17.5</w:t>
            </w:r>
          </w:p>
          <w:p w14:paraId="10BA772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5C79312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305FDB9F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Факультативные признаки состава преступления:</w:t>
            </w:r>
          </w:p>
          <w:p w14:paraId="6879218D" w14:textId="77777777" w:rsidR="006134B7" w:rsidRPr="006134B7" w:rsidRDefault="006134B7" w:rsidP="007A42A9">
            <w:pPr>
              <w:numPr>
                <w:ilvl w:val="0"/>
                <w:numId w:val="50"/>
              </w:numPr>
              <w:tabs>
                <w:tab w:val="left" w:pos="429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свидетелей преступления</w:t>
            </w:r>
          </w:p>
          <w:p w14:paraId="0A09004F" w14:textId="77777777" w:rsidR="006134B7" w:rsidRPr="006134B7" w:rsidRDefault="006134B7" w:rsidP="007A42A9">
            <w:pPr>
              <w:numPr>
                <w:ilvl w:val="0"/>
                <w:numId w:val="50"/>
              </w:numPr>
              <w:tabs>
                <w:tab w:val="left" w:pos="429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 совершения преступления</w:t>
            </w:r>
          </w:p>
          <w:p w14:paraId="165D8143" w14:textId="77777777" w:rsidR="006134B7" w:rsidRPr="006134B7" w:rsidRDefault="006134B7" w:rsidP="007A42A9">
            <w:pPr>
              <w:numPr>
                <w:ilvl w:val="0"/>
                <w:numId w:val="50"/>
              </w:numPr>
              <w:tabs>
                <w:tab w:val="left" w:pos="429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общественно опасное деяние</w:t>
            </w:r>
          </w:p>
          <w:p w14:paraId="1C34A169" w14:textId="77777777" w:rsidR="006134B7" w:rsidRPr="006134B7" w:rsidRDefault="006134B7" w:rsidP="007A42A9">
            <w:pPr>
              <w:numPr>
                <w:ilvl w:val="0"/>
                <w:numId w:val="50"/>
              </w:numPr>
              <w:tabs>
                <w:tab w:val="left" w:pos="429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мотивы и цели преступления</w:t>
            </w:r>
          </w:p>
          <w:p w14:paraId="2A210A38" w14:textId="77777777" w:rsidR="006134B7" w:rsidRPr="006134B7" w:rsidRDefault="006134B7" w:rsidP="007A42A9">
            <w:pPr>
              <w:numPr>
                <w:ilvl w:val="0"/>
                <w:numId w:val="50"/>
              </w:numPr>
              <w:tabs>
                <w:tab w:val="left" w:pos="429"/>
              </w:tabs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физическое лицо, характеризующееся вменяемостью, возрастом, с которого наступает уголовная ответственность</w:t>
            </w:r>
          </w:p>
        </w:tc>
        <w:tc>
          <w:tcPr>
            <w:tcW w:w="1010" w:type="dxa"/>
          </w:tcPr>
          <w:p w14:paraId="5091CE5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6134B7" w:rsidRPr="006134B7" w14:paraId="49F5C442" w14:textId="77777777" w:rsidTr="00AB46C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37AD2C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18. Понятие и виды наказания. Назначения наказания. Обстоятельства, смягчающие и отягчающие наказание</w:t>
            </w:r>
          </w:p>
        </w:tc>
      </w:tr>
      <w:tr w:rsidR="006134B7" w:rsidRPr="006134B7" w14:paraId="595B7549" w14:textId="77777777" w:rsidTr="00AB46CA">
        <w:tc>
          <w:tcPr>
            <w:tcW w:w="987" w:type="dxa"/>
          </w:tcPr>
          <w:p w14:paraId="7477046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18.3</w:t>
            </w:r>
          </w:p>
          <w:p w14:paraId="14F0908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631" w:type="dxa"/>
          </w:tcPr>
          <w:p w14:paraId="6BE54C01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6A1AEB5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Обстоятельства, которые характеризуют исключительность в случае назначения более мягкого наказания, чем предусмотрено за данное деяние:</w:t>
            </w:r>
          </w:p>
          <w:p w14:paraId="13B848C6" w14:textId="0E3E7FDF" w:rsidR="006134B7" w:rsidRPr="006134B7" w:rsidRDefault="007A42A9" w:rsidP="007A42A9">
            <w:pPr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поведение виновного как во время,</w:t>
            </w:r>
            <w:r w:rsidR="006134B7"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так и после совершения преступления</w:t>
            </w:r>
          </w:p>
          <w:p w14:paraId="1FCC8070" w14:textId="77777777" w:rsidR="006134B7" w:rsidRPr="006134B7" w:rsidRDefault="006134B7" w:rsidP="007A42A9">
            <w:pPr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цель, мотивы преступления и роль виновного</w:t>
            </w:r>
          </w:p>
          <w:p w14:paraId="03681E7C" w14:textId="77777777" w:rsidR="006134B7" w:rsidRPr="006134B7" w:rsidRDefault="006134B7" w:rsidP="007A42A9">
            <w:pPr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степень алкогольного опьянения</w:t>
            </w:r>
          </w:p>
          <w:p w14:paraId="4C662DB3" w14:textId="77777777" w:rsidR="006134B7" w:rsidRPr="006134B7" w:rsidRDefault="006134B7" w:rsidP="007A42A9">
            <w:pPr>
              <w:ind w:left="429" w:hanging="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степень тяжести совершенного преступления</w:t>
            </w:r>
          </w:p>
        </w:tc>
        <w:tc>
          <w:tcPr>
            <w:tcW w:w="1010" w:type="dxa"/>
          </w:tcPr>
          <w:p w14:paraId="06F3FDC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6134B7" w:rsidRPr="006134B7" w14:paraId="5959F417" w14:textId="77777777" w:rsidTr="00AB46CA">
        <w:tc>
          <w:tcPr>
            <w:tcW w:w="987" w:type="dxa"/>
          </w:tcPr>
          <w:p w14:paraId="24AF61F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18.4</w:t>
            </w:r>
          </w:p>
          <w:p w14:paraId="774EF30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2ACE8F1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15431B5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Лица, которым не могут быть назначены обязательные работы:</w:t>
            </w:r>
          </w:p>
          <w:p w14:paraId="2603CA1E" w14:textId="77777777" w:rsidR="006134B7" w:rsidRPr="006134B7" w:rsidRDefault="006134B7" w:rsidP="007A42A9">
            <w:pPr>
              <w:tabs>
                <w:tab w:val="left" w:pos="37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мужчины, достигшие 50 лет</w:t>
            </w:r>
          </w:p>
          <w:p w14:paraId="7A6DA0CF" w14:textId="77777777" w:rsidR="006134B7" w:rsidRPr="006134B7" w:rsidRDefault="006134B7" w:rsidP="007A42A9">
            <w:pPr>
              <w:tabs>
                <w:tab w:val="left" w:pos="37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инвалиды I группы</w:t>
            </w:r>
          </w:p>
          <w:p w14:paraId="5ABF2314" w14:textId="77777777" w:rsidR="006134B7" w:rsidRPr="006134B7" w:rsidRDefault="006134B7" w:rsidP="007A42A9">
            <w:pPr>
              <w:tabs>
                <w:tab w:val="left" w:pos="37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женщины, имеющие детей</w:t>
            </w:r>
          </w:p>
          <w:p w14:paraId="71B19619" w14:textId="77777777" w:rsidR="006134B7" w:rsidRPr="006134B7" w:rsidRDefault="006134B7" w:rsidP="007A42A9">
            <w:pPr>
              <w:tabs>
                <w:tab w:val="left" w:pos="37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инвалиды III группы</w:t>
            </w:r>
          </w:p>
          <w:p w14:paraId="44D82322" w14:textId="77777777" w:rsidR="006134B7" w:rsidRPr="006134B7" w:rsidRDefault="006134B7" w:rsidP="007A42A9">
            <w:pPr>
              <w:tabs>
                <w:tab w:val="left" w:pos="37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беременные женщины</w:t>
            </w:r>
          </w:p>
        </w:tc>
        <w:tc>
          <w:tcPr>
            <w:tcW w:w="1010" w:type="dxa"/>
          </w:tcPr>
          <w:p w14:paraId="32C8B87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2,5</w:t>
            </w:r>
          </w:p>
        </w:tc>
      </w:tr>
    </w:tbl>
    <w:p w14:paraId="6AF5F30A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879BAEB" w14:textId="77777777" w:rsidR="006134B7" w:rsidRPr="006134B7" w:rsidRDefault="006134B7" w:rsidP="000B74CE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br w:type="page"/>
      </w:r>
    </w:p>
    <w:p w14:paraId="7104C5F9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6134B7">
        <w:rPr>
          <w:rFonts w:ascii="Times New Roman" w:eastAsia="+mn-ea" w:hAnsi="Times New Roman" w:cs="Times New Roman"/>
          <w:b/>
        </w:rPr>
        <w:lastRenderedPageBreak/>
        <w:t>ЗАДАНИЯ ЗАКРЫТОГО ТИПА НА СООТВЕТСТВИЕ / СОПОСТАВЛЕНИЕ</w:t>
      </w:r>
    </w:p>
    <w:p w14:paraId="5F2BE45B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7371"/>
        <w:gridCol w:w="1275"/>
      </w:tblGrid>
      <w:tr w:rsidR="006134B7" w:rsidRPr="006134B7" w14:paraId="31943A77" w14:textId="77777777" w:rsidTr="00317DC3">
        <w:trPr>
          <w:trHeight w:val="2068"/>
        </w:trPr>
        <w:tc>
          <w:tcPr>
            <w:tcW w:w="988" w:type="dxa"/>
            <w:textDirection w:val="btLr"/>
          </w:tcPr>
          <w:p w14:paraId="31E45D7D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0E34381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1" w:type="dxa"/>
            <w:vAlign w:val="center"/>
          </w:tcPr>
          <w:p w14:paraId="49A15D17" w14:textId="77777777" w:rsidR="006134B7" w:rsidRPr="006134B7" w:rsidRDefault="006134B7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275" w:type="dxa"/>
            <w:vAlign w:val="center"/>
          </w:tcPr>
          <w:p w14:paraId="4E7D2228" w14:textId="58DFC06A" w:rsidR="006134B7" w:rsidRPr="006134B7" w:rsidRDefault="00317DC3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6134B7" w:rsidRPr="006134B7" w14:paraId="21F5E8A8" w14:textId="77777777" w:rsidTr="00AB46CA">
        <w:tc>
          <w:tcPr>
            <w:tcW w:w="9634" w:type="dxa"/>
            <w:gridSpan w:val="3"/>
            <w:shd w:val="clear" w:color="auto" w:fill="F2F2F2" w:themeFill="background1" w:themeFillShade="F2"/>
          </w:tcPr>
          <w:p w14:paraId="1E93AA38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Основы теории государства и права</w:t>
            </w:r>
          </w:p>
        </w:tc>
      </w:tr>
      <w:tr w:rsidR="006134B7" w:rsidRPr="006134B7" w14:paraId="69D0831B" w14:textId="77777777" w:rsidTr="00AB46CA">
        <w:tc>
          <w:tcPr>
            <w:tcW w:w="9634" w:type="dxa"/>
            <w:gridSpan w:val="3"/>
            <w:shd w:val="clear" w:color="auto" w:fill="F2F2F2" w:themeFill="background1" w:themeFillShade="F2"/>
          </w:tcPr>
          <w:p w14:paraId="71EB455A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Понятие, сущность и социальное назначение государства</w:t>
            </w:r>
          </w:p>
        </w:tc>
      </w:tr>
      <w:tr w:rsidR="006134B7" w:rsidRPr="006134B7" w14:paraId="2E026D23" w14:textId="77777777" w:rsidTr="00AB46CA">
        <w:tc>
          <w:tcPr>
            <w:tcW w:w="988" w:type="dxa"/>
          </w:tcPr>
          <w:p w14:paraId="7F4294E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  <w:p w14:paraId="3858141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7371" w:type="dxa"/>
          </w:tcPr>
          <w:p w14:paraId="2606FDF0" w14:textId="77777777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Сопоставьте элементы формы государства и их значения (соедините элементы попарно):</w:t>
            </w:r>
          </w:p>
          <w:p w14:paraId="75489C47" w14:textId="77777777" w:rsidR="006134B7" w:rsidRPr="006134B7" w:rsidRDefault="006134B7" w:rsidP="00317DC3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59"/>
              <w:gridCol w:w="4129"/>
            </w:tblGrid>
            <w:tr w:rsidR="006134B7" w:rsidRPr="006134B7" w14:paraId="7C5DD52E" w14:textId="77777777" w:rsidTr="00AB46CA">
              <w:tc>
                <w:tcPr>
                  <w:tcW w:w="2959" w:type="dxa"/>
                </w:tcPr>
                <w:p w14:paraId="7DA0438E" w14:textId="77777777" w:rsidR="006134B7" w:rsidRPr="00317DC3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17DC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4129" w:type="dxa"/>
                </w:tcPr>
                <w:p w14:paraId="084C90DB" w14:textId="77777777" w:rsidR="006134B7" w:rsidRPr="00317DC3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17DC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6134B7" w:rsidRPr="006134B7" w14:paraId="1B750D2F" w14:textId="77777777" w:rsidTr="00AB46CA">
              <w:tc>
                <w:tcPr>
                  <w:tcW w:w="2959" w:type="dxa"/>
                </w:tcPr>
                <w:p w14:paraId="36C84BAF" w14:textId="4CE737C8" w:rsidR="006134B7" w:rsidRPr="006134B7" w:rsidRDefault="00317DC3" w:rsidP="00317DC3">
                  <w:pPr>
                    <w:numPr>
                      <w:ilvl w:val="0"/>
                      <w:numId w:val="6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6134B7" w:rsidRPr="00613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олитический режим</w:t>
                  </w:r>
                </w:p>
              </w:tc>
              <w:tc>
                <w:tcPr>
                  <w:tcW w:w="4129" w:type="dxa"/>
                </w:tcPr>
                <w:p w14:paraId="3D0C49B9" w14:textId="77777777" w:rsidR="006134B7" w:rsidRPr="006134B7" w:rsidRDefault="006134B7" w:rsidP="00317DC3">
                  <w:pPr>
                    <w:numPr>
                      <w:ilvl w:val="0"/>
                      <w:numId w:val="7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представляет собой систему способов и методов осуществления государственной власти</w:t>
                  </w:r>
                </w:p>
              </w:tc>
            </w:tr>
            <w:tr w:rsidR="006134B7" w:rsidRPr="006134B7" w14:paraId="5DEAA66F" w14:textId="77777777" w:rsidTr="00AB46CA">
              <w:tc>
                <w:tcPr>
                  <w:tcW w:w="2959" w:type="dxa"/>
                </w:tcPr>
                <w:p w14:paraId="748788C8" w14:textId="7B780F67" w:rsidR="006134B7" w:rsidRPr="006134B7" w:rsidRDefault="00317DC3" w:rsidP="00317DC3">
                  <w:pPr>
                    <w:numPr>
                      <w:ilvl w:val="0"/>
                      <w:numId w:val="6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</w:t>
                  </w:r>
                  <w:r w:rsidR="006134B7" w:rsidRPr="00613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орма государственного устройства</w:t>
                  </w:r>
                </w:p>
              </w:tc>
              <w:tc>
                <w:tcPr>
                  <w:tcW w:w="4129" w:type="dxa"/>
                </w:tcPr>
                <w:p w14:paraId="0E975027" w14:textId="77777777" w:rsidR="006134B7" w:rsidRPr="006134B7" w:rsidRDefault="006134B7" w:rsidP="00317DC3">
                  <w:pPr>
                    <w:numPr>
                      <w:ilvl w:val="0"/>
                      <w:numId w:val="7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отражает территориальную структуру государства</w:t>
                  </w:r>
                </w:p>
              </w:tc>
            </w:tr>
            <w:tr w:rsidR="006134B7" w:rsidRPr="006134B7" w14:paraId="2B15E88B" w14:textId="77777777" w:rsidTr="00AB46CA">
              <w:tc>
                <w:tcPr>
                  <w:tcW w:w="2959" w:type="dxa"/>
                </w:tcPr>
                <w:p w14:paraId="0DFFC7FE" w14:textId="6709806B" w:rsidR="006134B7" w:rsidRPr="006134B7" w:rsidRDefault="00317DC3" w:rsidP="00317DC3">
                  <w:pPr>
                    <w:numPr>
                      <w:ilvl w:val="0"/>
                      <w:numId w:val="6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</w:t>
                  </w:r>
                  <w:r w:rsidR="006134B7" w:rsidRPr="00613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орма правления</w:t>
                  </w:r>
                </w:p>
              </w:tc>
              <w:tc>
                <w:tcPr>
                  <w:tcW w:w="4129" w:type="dxa"/>
                </w:tcPr>
                <w:p w14:paraId="28A822AF" w14:textId="77777777" w:rsidR="006134B7" w:rsidRPr="006134B7" w:rsidRDefault="006134B7" w:rsidP="00317DC3">
                  <w:pPr>
                    <w:numPr>
                      <w:ilvl w:val="0"/>
                      <w:numId w:val="7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характеризует порядок образования высших органов государственной власти</w:t>
                  </w:r>
                </w:p>
                <w:p w14:paraId="55474B05" w14:textId="77777777" w:rsidR="006134B7" w:rsidRPr="006134B7" w:rsidRDefault="006134B7" w:rsidP="00317DC3">
                  <w:pPr>
                    <w:spacing w:line="120" w:lineRule="auto"/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0286DB4A" w14:textId="77777777" w:rsidR="006134B7" w:rsidRPr="006134B7" w:rsidRDefault="006134B7" w:rsidP="000B74CE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0A97619B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</w:t>
            </w:r>
          </w:p>
          <w:p w14:paraId="6C8821DE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</w:t>
            </w:r>
          </w:p>
          <w:p w14:paraId="3D883913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</w:t>
            </w:r>
          </w:p>
        </w:tc>
      </w:tr>
      <w:tr w:rsidR="006134B7" w:rsidRPr="006134B7" w14:paraId="7A6BC488" w14:textId="77777777" w:rsidTr="00AB46CA">
        <w:tc>
          <w:tcPr>
            <w:tcW w:w="988" w:type="dxa"/>
          </w:tcPr>
          <w:p w14:paraId="2E21AC6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  <w:p w14:paraId="5CDF0F2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7371" w:type="dxa"/>
          </w:tcPr>
          <w:p w14:paraId="745640E8" w14:textId="77777777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территориями и формами происхождения государства (соедините элементы попарно):</w:t>
            </w:r>
          </w:p>
          <w:p w14:paraId="2C050562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45"/>
              <w:gridCol w:w="4143"/>
            </w:tblGrid>
            <w:tr w:rsidR="006134B7" w:rsidRPr="006134B7" w14:paraId="35D55E59" w14:textId="77777777" w:rsidTr="00AB46CA">
              <w:tc>
                <w:tcPr>
                  <w:tcW w:w="2945" w:type="dxa"/>
                </w:tcPr>
                <w:p w14:paraId="57AC593E" w14:textId="77777777" w:rsidR="006134B7" w:rsidRPr="00317DC3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17DC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4143" w:type="dxa"/>
                </w:tcPr>
                <w:p w14:paraId="09E874CC" w14:textId="77777777" w:rsidR="006134B7" w:rsidRPr="00317DC3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17DC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6134B7" w:rsidRPr="006134B7" w14:paraId="3DC07D1E" w14:textId="77777777" w:rsidTr="00AB46CA">
              <w:tc>
                <w:tcPr>
                  <w:tcW w:w="2945" w:type="dxa"/>
                </w:tcPr>
                <w:p w14:paraId="55914490" w14:textId="77777777" w:rsidR="006134B7" w:rsidRPr="006134B7" w:rsidRDefault="006134B7" w:rsidP="0017625F">
                  <w:pPr>
                    <w:numPr>
                      <w:ilvl w:val="0"/>
                      <w:numId w:val="51"/>
                    </w:numPr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Восток</w:t>
                  </w:r>
                </w:p>
              </w:tc>
              <w:tc>
                <w:tcPr>
                  <w:tcW w:w="4143" w:type="dxa"/>
                </w:tcPr>
                <w:p w14:paraId="4100260C" w14:textId="77777777" w:rsidR="006134B7" w:rsidRPr="006134B7" w:rsidRDefault="006134B7" w:rsidP="00317DC3">
                  <w:pPr>
                    <w:numPr>
                      <w:ilvl w:val="0"/>
                      <w:numId w:val="52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«азиатский способ производства»</w:t>
                  </w:r>
                </w:p>
              </w:tc>
            </w:tr>
            <w:tr w:rsidR="006134B7" w:rsidRPr="006134B7" w14:paraId="1839A0BA" w14:textId="77777777" w:rsidTr="00AB46CA">
              <w:tc>
                <w:tcPr>
                  <w:tcW w:w="2945" w:type="dxa"/>
                </w:tcPr>
                <w:p w14:paraId="1C8CAAD0" w14:textId="77777777" w:rsidR="006134B7" w:rsidRPr="006134B7" w:rsidRDefault="006134B7" w:rsidP="0017625F">
                  <w:pPr>
                    <w:numPr>
                      <w:ilvl w:val="0"/>
                      <w:numId w:val="51"/>
                    </w:numPr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Рим</w:t>
                  </w:r>
                </w:p>
              </w:tc>
              <w:tc>
                <w:tcPr>
                  <w:tcW w:w="4143" w:type="dxa"/>
                </w:tcPr>
                <w:p w14:paraId="5B81A8E8" w14:textId="77777777" w:rsidR="006134B7" w:rsidRPr="006134B7" w:rsidRDefault="006134B7" w:rsidP="00317DC3">
                  <w:pPr>
                    <w:numPr>
                      <w:ilvl w:val="0"/>
                      <w:numId w:val="52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борьба патрициев и плебеев, завоевание обширных территорий</w:t>
                  </w:r>
                </w:p>
              </w:tc>
            </w:tr>
            <w:tr w:rsidR="006134B7" w:rsidRPr="006134B7" w14:paraId="7761B462" w14:textId="77777777" w:rsidTr="00AB46CA">
              <w:tc>
                <w:tcPr>
                  <w:tcW w:w="2945" w:type="dxa"/>
                </w:tcPr>
                <w:p w14:paraId="75D7CE3E" w14:textId="77777777" w:rsidR="006134B7" w:rsidRPr="006134B7" w:rsidRDefault="006134B7" w:rsidP="0017625F">
                  <w:pPr>
                    <w:numPr>
                      <w:ilvl w:val="0"/>
                      <w:numId w:val="51"/>
                    </w:numPr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Афины</w:t>
                  </w:r>
                </w:p>
              </w:tc>
              <w:tc>
                <w:tcPr>
                  <w:tcW w:w="4143" w:type="dxa"/>
                </w:tcPr>
                <w:p w14:paraId="73101615" w14:textId="77777777" w:rsidR="006134B7" w:rsidRPr="006134B7" w:rsidRDefault="006134B7" w:rsidP="00317DC3">
                  <w:pPr>
                    <w:numPr>
                      <w:ilvl w:val="0"/>
                      <w:numId w:val="52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«чистая», классическая форма возникновения государства</w:t>
                  </w:r>
                </w:p>
                <w:p w14:paraId="4B2C23AE" w14:textId="77777777" w:rsidR="006134B7" w:rsidRPr="006134B7" w:rsidRDefault="006134B7" w:rsidP="00317DC3">
                  <w:pPr>
                    <w:spacing w:line="120" w:lineRule="auto"/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A51FC33" w14:textId="77777777" w:rsidR="006134B7" w:rsidRPr="006134B7" w:rsidRDefault="006134B7" w:rsidP="000B7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645203F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</w:t>
            </w:r>
          </w:p>
          <w:p w14:paraId="14F2E423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</w:t>
            </w:r>
          </w:p>
          <w:p w14:paraId="4526BE9F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</w:t>
            </w:r>
          </w:p>
        </w:tc>
      </w:tr>
      <w:tr w:rsidR="006134B7" w:rsidRPr="006134B7" w14:paraId="540CBE14" w14:textId="77777777" w:rsidTr="00AB46CA">
        <w:tc>
          <w:tcPr>
            <w:tcW w:w="9634" w:type="dxa"/>
            <w:gridSpan w:val="3"/>
            <w:shd w:val="clear" w:color="auto" w:fill="F2F2F2" w:themeFill="background1" w:themeFillShade="F2"/>
          </w:tcPr>
          <w:p w14:paraId="135F8F64" w14:textId="77777777" w:rsidR="006134B7" w:rsidRPr="006134B7" w:rsidRDefault="006134B7" w:rsidP="000B74CE">
            <w:pPr>
              <w:tabs>
                <w:tab w:val="left" w:pos="174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2.5 Понятие, сущность и социальное назначение права</w:t>
            </w:r>
          </w:p>
        </w:tc>
      </w:tr>
      <w:tr w:rsidR="006134B7" w:rsidRPr="006134B7" w14:paraId="046EF032" w14:textId="77777777" w:rsidTr="00AB46CA">
        <w:tc>
          <w:tcPr>
            <w:tcW w:w="988" w:type="dxa"/>
          </w:tcPr>
          <w:p w14:paraId="07E4DB7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71C306D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7371" w:type="dxa"/>
          </w:tcPr>
          <w:p w14:paraId="61E9636E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Установите соответствие между разновидностями социальных норм и их признаками:</w:t>
            </w:r>
          </w:p>
          <w:p w14:paraId="51985531" w14:textId="77777777" w:rsidR="006134B7" w:rsidRPr="006134B7" w:rsidRDefault="006134B7" w:rsidP="00317DC3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61"/>
              <w:gridCol w:w="4127"/>
            </w:tblGrid>
            <w:tr w:rsidR="006134B7" w:rsidRPr="006134B7" w14:paraId="4480FA50" w14:textId="77777777" w:rsidTr="00AB46CA">
              <w:tc>
                <w:tcPr>
                  <w:tcW w:w="2961" w:type="dxa"/>
                </w:tcPr>
                <w:p w14:paraId="5C0917A9" w14:textId="77777777" w:rsidR="006134B7" w:rsidRPr="00317DC3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17DC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4127" w:type="dxa"/>
                </w:tcPr>
                <w:p w14:paraId="63DD8695" w14:textId="77777777" w:rsidR="006134B7" w:rsidRPr="00317DC3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17DC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6134B7" w:rsidRPr="006134B7" w14:paraId="7DAE2990" w14:textId="77777777" w:rsidTr="00AB46CA">
              <w:tc>
                <w:tcPr>
                  <w:tcW w:w="2961" w:type="dxa"/>
                </w:tcPr>
                <w:p w14:paraId="230FB664" w14:textId="0802778E" w:rsidR="006134B7" w:rsidRPr="006134B7" w:rsidRDefault="00317DC3" w:rsidP="00317DC3">
                  <w:pPr>
                    <w:numPr>
                      <w:ilvl w:val="0"/>
                      <w:numId w:val="54"/>
                    </w:numPr>
                    <w:ind w:left="606" w:hanging="60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орпоративная норма</w:t>
                  </w:r>
                </w:p>
              </w:tc>
              <w:tc>
                <w:tcPr>
                  <w:tcW w:w="4127" w:type="dxa"/>
                </w:tcPr>
                <w:p w14:paraId="2CD4E050" w14:textId="77777777" w:rsidR="006134B7" w:rsidRPr="006134B7" w:rsidRDefault="006134B7" w:rsidP="00317DC3">
                  <w:pPr>
                    <w:numPr>
                      <w:ilvl w:val="0"/>
                      <w:numId w:val="53"/>
                    </w:numPr>
                    <w:ind w:left="471" w:hanging="47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регулирование организационных отношений внутри отдельной организации</w:t>
                  </w:r>
                </w:p>
              </w:tc>
            </w:tr>
            <w:tr w:rsidR="006134B7" w:rsidRPr="006134B7" w14:paraId="2ECE0205" w14:textId="77777777" w:rsidTr="00AB46CA">
              <w:tc>
                <w:tcPr>
                  <w:tcW w:w="2961" w:type="dxa"/>
                </w:tcPr>
                <w:p w14:paraId="1D7D649D" w14:textId="36D94ADB" w:rsidR="006134B7" w:rsidRPr="006134B7" w:rsidRDefault="00317DC3" w:rsidP="00317DC3">
                  <w:pPr>
                    <w:numPr>
                      <w:ilvl w:val="0"/>
                      <w:numId w:val="54"/>
                    </w:numPr>
                    <w:ind w:left="606" w:hanging="60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орма права</w:t>
                  </w:r>
                </w:p>
              </w:tc>
              <w:tc>
                <w:tcPr>
                  <w:tcW w:w="4127" w:type="dxa"/>
                </w:tcPr>
                <w:p w14:paraId="6E8992B4" w14:textId="77777777" w:rsidR="006134B7" w:rsidRPr="006134B7" w:rsidRDefault="006134B7" w:rsidP="00317DC3">
                  <w:pPr>
                    <w:numPr>
                      <w:ilvl w:val="0"/>
                      <w:numId w:val="53"/>
                    </w:numPr>
                    <w:ind w:left="471" w:hanging="47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формальная определенность</w:t>
                  </w:r>
                </w:p>
              </w:tc>
            </w:tr>
            <w:tr w:rsidR="006134B7" w:rsidRPr="006134B7" w14:paraId="60944D17" w14:textId="77777777" w:rsidTr="00AB46CA">
              <w:tc>
                <w:tcPr>
                  <w:tcW w:w="2961" w:type="dxa"/>
                </w:tcPr>
                <w:p w14:paraId="303052C2" w14:textId="5A69E857" w:rsidR="006134B7" w:rsidRPr="006134B7" w:rsidRDefault="00317DC3" w:rsidP="00317DC3">
                  <w:pPr>
                    <w:numPr>
                      <w:ilvl w:val="0"/>
                      <w:numId w:val="54"/>
                    </w:numPr>
                    <w:ind w:left="606" w:hanging="60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елигиозная норма</w:t>
                  </w:r>
                </w:p>
              </w:tc>
              <w:tc>
                <w:tcPr>
                  <w:tcW w:w="4127" w:type="dxa"/>
                </w:tcPr>
                <w:p w14:paraId="48E3A741" w14:textId="77777777" w:rsidR="006134B7" w:rsidRPr="006134B7" w:rsidRDefault="006134B7" w:rsidP="00317DC3">
                  <w:pPr>
                    <w:numPr>
                      <w:ilvl w:val="0"/>
                      <w:numId w:val="53"/>
                    </w:numPr>
                    <w:ind w:left="471" w:hanging="47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регулирование отношений по поводу отправления культовых мероприятий</w:t>
                  </w:r>
                </w:p>
              </w:tc>
            </w:tr>
            <w:tr w:rsidR="006134B7" w:rsidRPr="006134B7" w14:paraId="35D2B1CD" w14:textId="77777777" w:rsidTr="00AB46CA">
              <w:tc>
                <w:tcPr>
                  <w:tcW w:w="2961" w:type="dxa"/>
                </w:tcPr>
                <w:p w14:paraId="345E5B73" w14:textId="5973E471" w:rsidR="006134B7" w:rsidRPr="006134B7" w:rsidRDefault="00317DC3" w:rsidP="00317DC3">
                  <w:pPr>
                    <w:numPr>
                      <w:ilvl w:val="0"/>
                      <w:numId w:val="54"/>
                    </w:numPr>
                    <w:ind w:left="606" w:hanging="60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орма морали</w:t>
                  </w:r>
                </w:p>
              </w:tc>
              <w:tc>
                <w:tcPr>
                  <w:tcW w:w="4127" w:type="dxa"/>
                </w:tcPr>
                <w:p w14:paraId="22E71A6E" w14:textId="77777777" w:rsidR="006134B7" w:rsidRPr="006134B7" w:rsidRDefault="006134B7" w:rsidP="00317DC3">
                  <w:pPr>
                    <w:numPr>
                      <w:ilvl w:val="0"/>
                      <w:numId w:val="53"/>
                    </w:numPr>
                    <w:ind w:left="471" w:hanging="47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устная форма передачи</w:t>
                  </w:r>
                </w:p>
                <w:p w14:paraId="16EDA4A9" w14:textId="77777777" w:rsidR="006134B7" w:rsidRPr="006134B7" w:rsidRDefault="006134B7" w:rsidP="00317DC3">
                  <w:pPr>
                    <w:spacing w:line="120" w:lineRule="auto"/>
                    <w:ind w:left="471" w:hanging="47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EFBC71B" w14:textId="77777777" w:rsidR="006134B7" w:rsidRPr="006134B7" w:rsidRDefault="006134B7" w:rsidP="000B74CE">
            <w:pPr>
              <w:ind w:right="30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125B82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1А </w:t>
            </w:r>
          </w:p>
          <w:p w14:paraId="774D5813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2Б </w:t>
            </w:r>
          </w:p>
          <w:p w14:paraId="6D38C68A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3В </w:t>
            </w:r>
          </w:p>
          <w:p w14:paraId="36257CDE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4Г</w:t>
            </w:r>
          </w:p>
          <w:p w14:paraId="5734174E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4B7" w:rsidRPr="006134B7" w14:paraId="601A8422" w14:textId="77777777" w:rsidTr="00AB46CA">
        <w:tc>
          <w:tcPr>
            <w:tcW w:w="9634" w:type="dxa"/>
            <w:gridSpan w:val="3"/>
            <w:shd w:val="clear" w:color="auto" w:fill="F2F2F2" w:themeFill="background1" w:themeFillShade="F2"/>
          </w:tcPr>
          <w:p w14:paraId="2F014E03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Формы (источники) права</w:t>
            </w:r>
          </w:p>
        </w:tc>
      </w:tr>
      <w:tr w:rsidR="006134B7" w:rsidRPr="006134B7" w14:paraId="6FD8B249" w14:textId="77777777" w:rsidTr="00AB46CA">
        <w:tc>
          <w:tcPr>
            <w:tcW w:w="988" w:type="dxa"/>
          </w:tcPr>
          <w:p w14:paraId="744BEB4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14:paraId="1F8E2EA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 мин.</w:t>
            </w:r>
          </w:p>
        </w:tc>
        <w:tc>
          <w:tcPr>
            <w:tcW w:w="7371" w:type="dxa"/>
          </w:tcPr>
          <w:p w14:paraId="2CA19710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Установите соответствие между формами права и их определениями:</w:t>
            </w:r>
          </w:p>
          <w:p w14:paraId="4E2D1016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57"/>
              <w:gridCol w:w="4131"/>
            </w:tblGrid>
            <w:tr w:rsidR="006134B7" w:rsidRPr="006134B7" w14:paraId="147E0C46" w14:textId="77777777" w:rsidTr="00AB46CA">
              <w:tc>
                <w:tcPr>
                  <w:tcW w:w="2957" w:type="dxa"/>
                </w:tcPr>
                <w:p w14:paraId="31CEFC93" w14:textId="77777777" w:rsidR="006134B7" w:rsidRPr="00317DC3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17DC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4131" w:type="dxa"/>
                </w:tcPr>
                <w:p w14:paraId="6CBC7269" w14:textId="77777777" w:rsidR="006134B7" w:rsidRPr="00317DC3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17DC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6134B7" w:rsidRPr="006134B7" w14:paraId="047DE6AC" w14:textId="77777777" w:rsidTr="00AB46CA">
              <w:tc>
                <w:tcPr>
                  <w:tcW w:w="2957" w:type="dxa"/>
                </w:tcPr>
                <w:p w14:paraId="42A9A316" w14:textId="1481EA30" w:rsidR="006134B7" w:rsidRPr="006134B7" w:rsidRDefault="00317DC3" w:rsidP="00317DC3">
                  <w:pPr>
                    <w:numPr>
                      <w:ilvl w:val="0"/>
                      <w:numId w:val="55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ормативный правовой акт</w:t>
                  </w:r>
                </w:p>
              </w:tc>
              <w:tc>
                <w:tcPr>
                  <w:tcW w:w="4131" w:type="dxa"/>
                </w:tcPr>
                <w:p w14:paraId="00E24BAD" w14:textId="77777777" w:rsidR="006134B7" w:rsidRPr="006134B7" w:rsidRDefault="006134B7" w:rsidP="00317DC3">
                  <w:pPr>
                    <w:numPr>
                      <w:ilvl w:val="0"/>
                      <w:numId w:val="56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письменный юридический документ, принимаемый специально уполномоченным органом в особом порядке, наделенный рядом обязательных реквизитов</w:t>
                  </w:r>
                </w:p>
              </w:tc>
            </w:tr>
            <w:tr w:rsidR="006134B7" w:rsidRPr="006134B7" w14:paraId="7D743258" w14:textId="77777777" w:rsidTr="00AB46CA">
              <w:tc>
                <w:tcPr>
                  <w:tcW w:w="2957" w:type="dxa"/>
                </w:tcPr>
                <w:p w14:paraId="6D06F826" w14:textId="4E7E6A38" w:rsidR="006134B7" w:rsidRPr="006134B7" w:rsidRDefault="00317DC3" w:rsidP="00317DC3">
                  <w:pPr>
                    <w:numPr>
                      <w:ilvl w:val="0"/>
                      <w:numId w:val="55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равовой обычай</w:t>
                  </w:r>
                </w:p>
              </w:tc>
              <w:tc>
                <w:tcPr>
                  <w:tcW w:w="4131" w:type="dxa"/>
                </w:tcPr>
                <w:p w14:paraId="3F6AC0D3" w14:textId="77777777" w:rsidR="006134B7" w:rsidRPr="006134B7" w:rsidRDefault="006134B7" w:rsidP="00317DC3">
                  <w:pPr>
                    <w:numPr>
                      <w:ilvl w:val="0"/>
                      <w:numId w:val="56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сложившееся и ставшее обязательным правило поведения в результате многократного и единообразного повторения</w:t>
                  </w:r>
                </w:p>
              </w:tc>
            </w:tr>
            <w:tr w:rsidR="006134B7" w:rsidRPr="006134B7" w14:paraId="7EFD1581" w14:textId="77777777" w:rsidTr="00AB46CA">
              <w:tc>
                <w:tcPr>
                  <w:tcW w:w="2957" w:type="dxa"/>
                </w:tcPr>
                <w:p w14:paraId="6DBC560C" w14:textId="77AF729D" w:rsidR="006134B7" w:rsidRPr="006134B7" w:rsidRDefault="00317DC3" w:rsidP="00317DC3">
                  <w:pPr>
                    <w:numPr>
                      <w:ilvl w:val="0"/>
                      <w:numId w:val="55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равовой прецедент</w:t>
                  </w:r>
                </w:p>
              </w:tc>
              <w:tc>
                <w:tcPr>
                  <w:tcW w:w="4131" w:type="dxa"/>
                </w:tcPr>
                <w:p w14:paraId="6D3E02C4" w14:textId="77777777" w:rsidR="006134B7" w:rsidRPr="006134B7" w:rsidRDefault="006134B7" w:rsidP="00317DC3">
                  <w:pPr>
                    <w:numPr>
                      <w:ilvl w:val="0"/>
                      <w:numId w:val="56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установленное компетентным государственно-властным субъектом (административным органом или судом) правило решение по конкретному юридическому делу, которое приводится в последующем споре в качестве примера</w:t>
                  </w:r>
                </w:p>
              </w:tc>
            </w:tr>
            <w:tr w:rsidR="006134B7" w:rsidRPr="006134B7" w14:paraId="5C15DFA8" w14:textId="77777777" w:rsidTr="00AB46CA">
              <w:tc>
                <w:tcPr>
                  <w:tcW w:w="2957" w:type="dxa"/>
                </w:tcPr>
                <w:p w14:paraId="4E2F0341" w14:textId="20F43C55" w:rsidR="006134B7" w:rsidRPr="006134B7" w:rsidRDefault="00317DC3" w:rsidP="00317DC3">
                  <w:pPr>
                    <w:numPr>
                      <w:ilvl w:val="0"/>
                      <w:numId w:val="55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ормативный договор</w:t>
                  </w:r>
                </w:p>
              </w:tc>
              <w:tc>
                <w:tcPr>
                  <w:tcW w:w="4131" w:type="dxa"/>
                </w:tcPr>
                <w:p w14:paraId="7C9CA528" w14:textId="77777777" w:rsidR="006134B7" w:rsidRPr="006134B7" w:rsidRDefault="006134B7" w:rsidP="00317DC3">
                  <w:pPr>
                    <w:numPr>
                      <w:ilvl w:val="0"/>
                      <w:numId w:val="56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соглашение двух или более сторон, устанавливающее, изменяющее или отменяющее правовые нормы в пределах их компетенции</w:t>
                  </w:r>
                </w:p>
                <w:p w14:paraId="2078F9DA" w14:textId="77777777" w:rsidR="006134B7" w:rsidRPr="006134B7" w:rsidRDefault="006134B7" w:rsidP="00317DC3">
                  <w:pPr>
                    <w:spacing w:line="120" w:lineRule="auto"/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4E322A77" w14:textId="77777777" w:rsidR="006134B7" w:rsidRPr="006134B7" w:rsidRDefault="006134B7" w:rsidP="000B74CE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93E96D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1А</w:t>
            </w:r>
          </w:p>
          <w:p w14:paraId="466EDE67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2Б</w:t>
            </w:r>
          </w:p>
          <w:p w14:paraId="2656ED29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3В</w:t>
            </w:r>
          </w:p>
          <w:p w14:paraId="6FD50C44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4Г</w:t>
            </w:r>
          </w:p>
          <w:p w14:paraId="5B448CC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4B7" w:rsidRPr="006134B7" w14:paraId="353AE990" w14:textId="77777777" w:rsidTr="00AB46CA">
        <w:tc>
          <w:tcPr>
            <w:tcW w:w="9634" w:type="dxa"/>
            <w:gridSpan w:val="3"/>
            <w:shd w:val="clear" w:color="auto" w:fill="F2F2F2" w:themeFill="background1" w:themeFillShade="F2"/>
          </w:tcPr>
          <w:p w14:paraId="18D4C29E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4. Система права</w:t>
            </w:r>
          </w:p>
        </w:tc>
      </w:tr>
      <w:tr w:rsidR="006134B7" w:rsidRPr="006134B7" w14:paraId="5A32633C" w14:textId="77777777" w:rsidTr="00AB46CA">
        <w:tc>
          <w:tcPr>
            <w:tcW w:w="988" w:type="dxa"/>
            <w:shd w:val="clear" w:color="auto" w:fill="FFFFFF" w:themeFill="background1"/>
          </w:tcPr>
          <w:p w14:paraId="301EFBB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14:paraId="2FAAD952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7371" w:type="dxa"/>
            <w:shd w:val="clear" w:color="auto" w:fill="FFFFFF" w:themeFill="background1"/>
          </w:tcPr>
          <w:p w14:paraId="485FE9B8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Установите соответствие между элементами нормы права и их определениями:</w:t>
            </w:r>
          </w:p>
          <w:p w14:paraId="229603E6" w14:textId="77777777" w:rsidR="006134B7" w:rsidRPr="006134B7" w:rsidRDefault="006134B7" w:rsidP="0075646D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1"/>
              <w:gridCol w:w="4397"/>
            </w:tblGrid>
            <w:tr w:rsidR="006134B7" w:rsidRPr="006134B7" w14:paraId="294FA6C9" w14:textId="77777777" w:rsidTr="001D6F86">
              <w:tc>
                <w:tcPr>
                  <w:tcW w:w="2691" w:type="dxa"/>
                </w:tcPr>
                <w:p w14:paraId="7020500A" w14:textId="77777777" w:rsidR="006134B7" w:rsidRPr="0075646D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5646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4397" w:type="dxa"/>
                </w:tcPr>
                <w:p w14:paraId="22AB8665" w14:textId="77777777" w:rsidR="006134B7" w:rsidRPr="0075646D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5646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6134B7" w:rsidRPr="006134B7" w14:paraId="2B262632" w14:textId="77777777" w:rsidTr="001D6F86">
              <w:tc>
                <w:tcPr>
                  <w:tcW w:w="2691" w:type="dxa"/>
                </w:tcPr>
                <w:p w14:paraId="6FBE3B8B" w14:textId="69AE01CC" w:rsidR="006134B7" w:rsidRPr="006134B7" w:rsidRDefault="001D6F86" w:rsidP="00BC2938">
                  <w:pPr>
                    <w:numPr>
                      <w:ilvl w:val="0"/>
                      <w:numId w:val="57"/>
                    </w:numPr>
                    <w:tabs>
                      <w:tab w:val="left" w:pos="555"/>
                    </w:tabs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ипотеза</w:t>
                  </w:r>
                </w:p>
              </w:tc>
              <w:tc>
                <w:tcPr>
                  <w:tcW w:w="4397" w:type="dxa"/>
                </w:tcPr>
                <w:p w14:paraId="6FFF2B1F" w14:textId="77777777" w:rsidR="006134B7" w:rsidRPr="006134B7" w:rsidRDefault="006134B7" w:rsidP="00BC2938">
                  <w:pPr>
                    <w:numPr>
                      <w:ilvl w:val="0"/>
                      <w:numId w:val="58"/>
                    </w:numPr>
                    <w:ind w:left="203" w:hanging="28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Устанавливает, кто и при наличии каких условий должен исполнять норму права</w:t>
                  </w:r>
                </w:p>
              </w:tc>
            </w:tr>
            <w:tr w:rsidR="006134B7" w:rsidRPr="006134B7" w14:paraId="4F56620C" w14:textId="77777777" w:rsidTr="001D6F86">
              <w:tc>
                <w:tcPr>
                  <w:tcW w:w="2691" w:type="dxa"/>
                </w:tcPr>
                <w:p w14:paraId="71940F39" w14:textId="43A932BC" w:rsidR="006134B7" w:rsidRPr="006134B7" w:rsidRDefault="001D6F86" w:rsidP="00BC2938">
                  <w:pPr>
                    <w:numPr>
                      <w:ilvl w:val="0"/>
                      <w:numId w:val="57"/>
                    </w:numPr>
                    <w:tabs>
                      <w:tab w:val="left" w:pos="555"/>
                    </w:tabs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испозиция</w:t>
                  </w:r>
                </w:p>
              </w:tc>
              <w:tc>
                <w:tcPr>
                  <w:tcW w:w="4397" w:type="dxa"/>
                </w:tcPr>
                <w:p w14:paraId="5818ED59" w14:textId="77777777" w:rsidR="006134B7" w:rsidRPr="006134B7" w:rsidRDefault="006134B7" w:rsidP="00BC2938">
                  <w:pPr>
                    <w:numPr>
                      <w:ilvl w:val="0"/>
                      <w:numId w:val="58"/>
                    </w:numPr>
                    <w:ind w:left="203" w:hanging="28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Указывает на сами права и обязанности, в совокупности составляющие модель поведения</w:t>
                  </w:r>
                </w:p>
              </w:tc>
            </w:tr>
            <w:tr w:rsidR="006134B7" w:rsidRPr="006134B7" w14:paraId="114E0E21" w14:textId="77777777" w:rsidTr="001D6F86">
              <w:tc>
                <w:tcPr>
                  <w:tcW w:w="2691" w:type="dxa"/>
                </w:tcPr>
                <w:p w14:paraId="3FFC43B8" w14:textId="6FF29637" w:rsidR="006134B7" w:rsidRPr="006134B7" w:rsidRDefault="001D6F86" w:rsidP="00BC2938">
                  <w:pPr>
                    <w:numPr>
                      <w:ilvl w:val="0"/>
                      <w:numId w:val="57"/>
                    </w:numPr>
                    <w:tabs>
                      <w:tab w:val="left" w:pos="555"/>
                    </w:tabs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анкция</w:t>
                  </w:r>
                </w:p>
              </w:tc>
              <w:tc>
                <w:tcPr>
                  <w:tcW w:w="4397" w:type="dxa"/>
                </w:tcPr>
                <w:p w14:paraId="4BBED01F" w14:textId="77777777" w:rsidR="006134B7" w:rsidRPr="006134B7" w:rsidRDefault="006134B7" w:rsidP="00BC2938">
                  <w:pPr>
                    <w:numPr>
                      <w:ilvl w:val="0"/>
                      <w:numId w:val="58"/>
                    </w:numPr>
                    <w:ind w:left="203" w:hanging="28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Указывает на последствия, наступающие при нарушении нормы права</w:t>
                  </w:r>
                </w:p>
                <w:p w14:paraId="72430CC6" w14:textId="77777777" w:rsidR="006134B7" w:rsidRPr="006134B7" w:rsidRDefault="006134B7" w:rsidP="001D6F86">
                  <w:pPr>
                    <w:ind w:left="203" w:hanging="28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A80C7C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97C00B2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</w:p>
          <w:p w14:paraId="65336E86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</w:t>
            </w:r>
          </w:p>
          <w:p w14:paraId="0123FDEC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3В</w:t>
            </w:r>
          </w:p>
          <w:p w14:paraId="5CD10825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134B7" w:rsidRPr="006134B7" w14:paraId="13686096" w14:textId="77777777" w:rsidTr="00AB46CA">
        <w:tc>
          <w:tcPr>
            <w:tcW w:w="9634" w:type="dxa"/>
            <w:gridSpan w:val="3"/>
            <w:shd w:val="clear" w:color="auto" w:fill="F2F2F2" w:themeFill="background1" w:themeFillShade="F2"/>
          </w:tcPr>
          <w:p w14:paraId="5A15DA6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Конституционное право</w:t>
            </w:r>
          </w:p>
        </w:tc>
      </w:tr>
      <w:tr w:rsidR="006134B7" w:rsidRPr="006134B7" w14:paraId="1C2FCC9F" w14:textId="77777777" w:rsidTr="00AB46CA">
        <w:tc>
          <w:tcPr>
            <w:tcW w:w="9634" w:type="dxa"/>
            <w:gridSpan w:val="3"/>
            <w:shd w:val="clear" w:color="auto" w:fill="F2F2F2" w:themeFill="background1" w:themeFillShade="F2"/>
          </w:tcPr>
          <w:p w14:paraId="264E12B1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Основы конституционного строя Российской Федерации</w:t>
            </w:r>
          </w:p>
        </w:tc>
      </w:tr>
      <w:tr w:rsidR="006134B7" w:rsidRPr="006134B7" w14:paraId="736EDAE9" w14:textId="77777777" w:rsidTr="00AB46CA">
        <w:tc>
          <w:tcPr>
            <w:tcW w:w="988" w:type="dxa"/>
            <w:shd w:val="clear" w:color="auto" w:fill="FFFFFF" w:themeFill="background1"/>
          </w:tcPr>
          <w:p w14:paraId="70C9ABB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  <w:p w14:paraId="03CCFE3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7371" w:type="dxa"/>
            <w:shd w:val="clear" w:color="auto" w:fill="FFFFFF" w:themeFill="background1"/>
          </w:tcPr>
          <w:p w14:paraId="6A417E7C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Установите соответствие между основами конституционного строя и приведенными тезисами:</w:t>
            </w:r>
          </w:p>
          <w:p w14:paraId="6D9E5A93" w14:textId="77777777" w:rsidR="006134B7" w:rsidRPr="006134B7" w:rsidRDefault="006134B7" w:rsidP="001D6F86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58"/>
              <w:gridCol w:w="4130"/>
            </w:tblGrid>
            <w:tr w:rsidR="006134B7" w:rsidRPr="006134B7" w14:paraId="49A311F8" w14:textId="77777777" w:rsidTr="00AB46CA">
              <w:tc>
                <w:tcPr>
                  <w:tcW w:w="2958" w:type="dxa"/>
                </w:tcPr>
                <w:p w14:paraId="6F059915" w14:textId="77777777" w:rsidR="006134B7" w:rsidRPr="001D6F86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D6F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4130" w:type="dxa"/>
                </w:tcPr>
                <w:p w14:paraId="44CEB92F" w14:textId="77777777" w:rsidR="006134B7" w:rsidRPr="001D6F86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D6F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6134B7" w:rsidRPr="006134B7" w14:paraId="28E057AE" w14:textId="77777777" w:rsidTr="00AB46CA">
              <w:tc>
                <w:tcPr>
                  <w:tcW w:w="2958" w:type="dxa"/>
                </w:tcPr>
                <w:p w14:paraId="0FF54564" w14:textId="0F0C785C" w:rsidR="006134B7" w:rsidRPr="006134B7" w:rsidRDefault="001D6F86" w:rsidP="00BC2938">
                  <w:pPr>
                    <w:numPr>
                      <w:ilvl w:val="0"/>
                      <w:numId w:val="59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равовое государство</w:t>
                  </w:r>
                </w:p>
              </w:tc>
              <w:tc>
                <w:tcPr>
                  <w:tcW w:w="4130" w:type="dxa"/>
                </w:tcPr>
                <w:p w14:paraId="4F73CF31" w14:textId="77777777" w:rsidR="006134B7" w:rsidRPr="006134B7" w:rsidRDefault="006134B7" w:rsidP="00BC2938">
                  <w:pPr>
                    <w:numPr>
                      <w:ilvl w:val="0"/>
                      <w:numId w:val="60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государство, в котором все органы государственной власти, должностные лица, граждане подчиняются праву</w:t>
                  </w:r>
                </w:p>
              </w:tc>
            </w:tr>
            <w:tr w:rsidR="006134B7" w:rsidRPr="006134B7" w14:paraId="59C91FB9" w14:textId="77777777" w:rsidTr="00AB46CA">
              <w:tc>
                <w:tcPr>
                  <w:tcW w:w="2958" w:type="dxa"/>
                </w:tcPr>
                <w:p w14:paraId="41906FA0" w14:textId="5EC5FBE9" w:rsidR="006134B7" w:rsidRPr="006134B7" w:rsidRDefault="001D6F86" w:rsidP="00BC2938">
                  <w:pPr>
                    <w:numPr>
                      <w:ilvl w:val="0"/>
                      <w:numId w:val="59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едеративное государство</w:t>
                  </w:r>
                </w:p>
              </w:tc>
              <w:tc>
                <w:tcPr>
                  <w:tcW w:w="4130" w:type="dxa"/>
                </w:tcPr>
                <w:p w14:paraId="5D17168E" w14:textId="77777777" w:rsidR="006134B7" w:rsidRPr="006134B7" w:rsidRDefault="006134B7" w:rsidP="00BC2938">
                  <w:pPr>
                    <w:numPr>
                      <w:ilvl w:val="0"/>
                      <w:numId w:val="60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форма государственного устройства, при которой </w:t>
                  </w: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субъекты федерации являются государственными образованиями, обладающими юридически определенной политической самостоятельностью</w:t>
                  </w:r>
                </w:p>
              </w:tc>
            </w:tr>
            <w:tr w:rsidR="006134B7" w:rsidRPr="006134B7" w14:paraId="47B0418A" w14:textId="77777777" w:rsidTr="00AB46CA">
              <w:tc>
                <w:tcPr>
                  <w:tcW w:w="2958" w:type="dxa"/>
                </w:tcPr>
                <w:p w14:paraId="13D2E9C1" w14:textId="09E82965" w:rsidR="006134B7" w:rsidRPr="006134B7" w:rsidRDefault="001D6F86" w:rsidP="00BC2938">
                  <w:pPr>
                    <w:numPr>
                      <w:ilvl w:val="0"/>
                      <w:numId w:val="59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ветское государство</w:t>
                  </w:r>
                </w:p>
              </w:tc>
              <w:tc>
                <w:tcPr>
                  <w:tcW w:w="4130" w:type="dxa"/>
                </w:tcPr>
                <w:p w14:paraId="1D5E5A05" w14:textId="77777777" w:rsidR="006134B7" w:rsidRPr="006134B7" w:rsidRDefault="006134B7" w:rsidP="00BC2938">
                  <w:pPr>
                    <w:numPr>
                      <w:ilvl w:val="0"/>
                      <w:numId w:val="60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государство, в котором религия не оказывает влияния на политику и социальное положение человека</w:t>
                  </w:r>
                </w:p>
              </w:tc>
            </w:tr>
            <w:tr w:rsidR="006134B7" w:rsidRPr="006134B7" w14:paraId="1FE1180B" w14:textId="77777777" w:rsidTr="00AB46CA">
              <w:tc>
                <w:tcPr>
                  <w:tcW w:w="2958" w:type="dxa"/>
                </w:tcPr>
                <w:p w14:paraId="4FCF2F29" w14:textId="22D6D1CF" w:rsidR="006134B7" w:rsidRPr="006134B7" w:rsidRDefault="001D6F86" w:rsidP="00BC2938">
                  <w:pPr>
                    <w:numPr>
                      <w:ilvl w:val="0"/>
                      <w:numId w:val="59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оциальное государство</w:t>
                  </w:r>
                </w:p>
              </w:tc>
              <w:tc>
                <w:tcPr>
                  <w:tcW w:w="4130" w:type="dxa"/>
                </w:tcPr>
                <w:p w14:paraId="5A51248A" w14:textId="77777777" w:rsidR="006134B7" w:rsidRPr="006134B7" w:rsidRDefault="006134B7" w:rsidP="00BC2938">
                  <w:pPr>
                    <w:numPr>
                      <w:ilvl w:val="0"/>
                      <w:numId w:val="60"/>
                    </w:numPr>
                    <w:ind w:left="486" w:hanging="4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государство, политика которого направлена на создание условий, обеспечивающих достойную жизнь и свободное развитие человека</w:t>
                  </w:r>
                </w:p>
                <w:p w14:paraId="75F3AA81" w14:textId="77777777" w:rsidR="006134B7" w:rsidRPr="006134B7" w:rsidRDefault="006134B7" w:rsidP="001D6F86">
                  <w:pPr>
                    <w:spacing w:line="120" w:lineRule="auto"/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964172B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FD996CD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1А</w:t>
            </w:r>
          </w:p>
          <w:p w14:paraId="497B0991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</w:t>
            </w:r>
          </w:p>
          <w:p w14:paraId="102AEA60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3В</w:t>
            </w:r>
          </w:p>
          <w:p w14:paraId="596E318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4Г</w:t>
            </w:r>
          </w:p>
        </w:tc>
      </w:tr>
      <w:tr w:rsidR="006134B7" w:rsidRPr="006134B7" w14:paraId="36B14990" w14:textId="77777777" w:rsidTr="00AB46CA">
        <w:tc>
          <w:tcPr>
            <w:tcW w:w="9634" w:type="dxa"/>
            <w:gridSpan w:val="3"/>
            <w:shd w:val="clear" w:color="auto" w:fill="F2F2F2" w:themeFill="background1" w:themeFillShade="F2"/>
          </w:tcPr>
          <w:p w14:paraId="7ED118CC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4. Уголовное право</w:t>
            </w:r>
          </w:p>
        </w:tc>
      </w:tr>
      <w:tr w:rsidR="006134B7" w:rsidRPr="006134B7" w14:paraId="5DD7B2A6" w14:textId="77777777" w:rsidTr="00AB46CA">
        <w:tc>
          <w:tcPr>
            <w:tcW w:w="9634" w:type="dxa"/>
            <w:gridSpan w:val="3"/>
            <w:shd w:val="clear" w:color="auto" w:fill="F2F2F2" w:themeFill="background1" w:themeFillShade="F2"/>
          </w:tcPr>
          <w:p w14:paraId="4A5FF21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18. Понятие и виды наказания. Назначения наказания. Обстоятельства, смягчающие и отягчающие наказание</w:t>
            </w:r>
          </w:p>
        </w:tc>
      </w:tr>
      <w:tr w:rsidR="006134B7" w:rsidRPr="006134B7" w14:paraId="2AA269BC" w14:textId="77777777" w:rsidTr="00AB46CA">
        <w:tc>
          <w:tcPr>
            <w:tcW w:w="988" w:type="dxa"/>
            <w:shd w:val="clear" w:color="auto" w:fill="auto"/>
          </w:tcPr>
          <w:p w14:paraId="36ED770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18.5</w:t>
            </w:r>
          </w:p>
          <w:p w14:paraId="4EFC108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  <w:shd w:val="clear" w:color="auto" w:fill="auto"/>
          </w:tcPr>
          <w:p w14:paraId="3712BB5F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Распределите наказания по видам:</w:t>
            </w:r>
          </w:p>
          <w:p w14:paraId="64AB0B6B" w14:textId="77777777" w:rsidR="006134B7" w:rsidRPr="006134B7" w:rsidRDefault="006134B7" w:rsidP="001D6F86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6"/>
              <w:gridCol w:w="4302"/>
            </w:tblGrid>
            <w:tr w:rsidR="006134B7" w:rsidRPr="006134B7" w14:paraId="160606C9" w14:textId="77777777" w:rsidTr="00AB46CA">
              <w:tc>
                <w:tcPr>
                  <w:tcW w:w="2786" w:type="dxa"/>
                </w:tcPr>
                <w:p w14:paraId="10E1F4E5" w14:textId="77777777" w:rsidR="006134B7" w:rsidRPr="001D6F86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D6F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ВИДЫ</w:t>
                  </w:r>
                </w:p>
              </w:tc>
              <w:tc>
                <w:tcPr>
                  <w:tcW w:w="4302" w:type="dxa"/>
                </w:tcPr>
                <w:p w14:paraId="477CB3AE" w14:textId="77777777" w:rsidR="006134B7" w:rsidRPr="001D6F86" w:rsidRDefault="006134B7" w:rsidP="000B74C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D6F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НАКАЗАНИЯ</w:t>
                  </w:r>
                </w:p>
              </w:tc>
            </w:tr>
            <w:tr w:rsidR="006134B7" w:rsidRPr="006134B7" w14:paraId="690BFAC9" w14:textId="77777777" w:rsidTr="00AB46CA">
              <w:trPr>
                <w:trHeight w:val="1974"/>
              </w:trPr>
              <w:tc>
                <w:tcPr>
                  <w:tcW w:w="2786" w:type="dxa"/>
                </w:tcPr>
                <w:p w14:paraId="003F0811" w14:textId="7F81D616" w:rsidR="006134B7" w:rsidRPr="006134B7" w:rsidRDefault="001D6F86" w:rsidP="00BC2938">
                  <w:pPr>
                    <w:numPr>
                      <w:ilvl w:val="0"/>
                      <w:numId w:val="61"/>
                    </w:numPr>
                    <w:ind w:left="323" w:hanging="32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рименяются только в качестве основных видов наказаний</w:t>
                  </w:r>
                </w:p>
              </w:tc>
              <w:tc>
                <w:tcPr>
                  <w:tcW w:w="4302" w:type="dxa"/>
                  <w:vMerge w:val="restart"/>
                </w:tcPr>
                <w:p w14:paraId="0D252CC0" w14:textId="77777777" w:rsidR="006134B7" w:rsidRPr="006134B7" w:rsidRDefault="006134B7" w:rsidP="00BC2938">
                  <w:pPr>
                    <w:numPr>
                      <w:ilvl w:val="0"/>
                      <w:numId w:val="62"/>
                    </w:numPr>
                    <w:ind w:left="882" w:hanging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</w:t>
                  </w:r>
                </w:p>
                <w:p w14:paraId="66327A8C" w14:textId="77777777" w:rsidR="006134B7" w:rsidRPr="006134B7" w:rsidRDefault="006134B7" w:rsidP="00BC2938">
                  <w:pPr>
                    <w:numPr>
                      <w:ilvl w:val="0"/>
                      <w:numId w:val="62"/>
                    </w:numPr>
                    <w:ind w:left="882" w:hanging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лишение права занимать определенные должности или заниматься определенной деятельностью</w:t>
                  </w:r>
                </w:p>
                <w:p w14:paraId="399428F0" w14:textId="77777777" w:rsidR="006134B7" w:rsidRPr="006134B7" w:rsidRDefault="006134B7" w:rsidP="00BC2938">
                  <w:pPr>
                    <w:numPr>
                      <w:ilvl w:val="0"/>
                      <w:numId w:val="62"/>
                    </w:numPr>
                    <w:ind w:left="882" w:hanging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лишение специального, воинского или почетного звания, классного чина и государственных наград</w:t>
                  </w:r>
                </w:p>
                <w:p w14:paraId="03F352D0" w14:textId="77777777" w:rsidR="006134B7" w:rsidRPr="006134B7" w:rsidRDefault="006134B7" w:rsidP="00BC2938">
                  <w:pPr>
                    <w:numPr>
                      <w:ilvl w:val="0"/>
                      <w:numId w:val="62"/>
                    </w:numPr>
                    <w:ind w:left="882" w:hanging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обязательные работы</w:t>
                  </w:r>
                </w:p>
                <w:p w14:paraId="28BC9DF3" w14:textId="77777777" w:rsidR="006134B7" w:rsidRPr="006134B7" w:rsidRDefault="006134B7" w:rsidP="00BC2938">
                  <w:pPr>
                    <w:numPr>
                      <w:ilvl w:val="0"/>
                      <w:numId w:val="62"/>
                    </w:numPr>
                    <w:ind w:left="882" w:hanging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исправительные работы</w:t>
                  </w:r>
                </w:p>
                <w:p w14:paraId="67044971" w14:textId="77777777" w:rsidR="006134B7" w:rsidRPr="006134B7" w:rsidRDefault="006134B7" w:rsidP="00BC2938">
                  <w:pPr>
                    <w:numPr>
                      <w:ilvl w:val="0"/>
                      <w:numId w:val="62"/>
                    </w:numPr>
                    <w:ind w:left="882" w:hanging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ограничение по военной службе</w:t>
                  </w:r>
                </w:p>
                <w:p w14:paraId="2A826FE9" w14:textId="77777777" w:rsidR="006134B7" w:rsidRPr="006134B7" w:rsidRDefault="006134B7" w:rsidP="00BC2938">
                  <w:pPr>
                    <w:numPr>
                      <w:ilvl w:val="0"/>
                      <w:numId w:val="62"/>
                    </w:numPr>
                    <w:ind w:left="882" w:hanging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ограничение свободы</w:t>
                  </w:r>
                </w:p>
              </w:tc>
            </w:tr>
            <w:tr w:rsidR="006134B7" w:rsidRPr="006134B7" w14:paraId="11CA935E" w14:textId="77777777" w:rsidTr="00AB46CA">
              <w:trPr>
                <w:trHeight w:val="2256"/>
              </w:trPr>
              <w:tc>
                <w:tcPr>
                  <w:tcW w:w="2786" w:type="dxa"/>
                </w:tcPr>
                <w:p w14:paraId="0BA0D341" w14:textId="5CE8B40E" w:rsidR="006134B7" w:rsidRPr="006134B7" w:rsidRDefault="001D6F86" w:rsidP="00BC2938">
                  <w:pPr>
                    <w:numPr>
                      <w:ilvl w:val="0"/>
                      <w:numId w:val="61"/>
                    </w:numPr>
                    <w:ind w:left="323" w:hanging="32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6134B7"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рименяются в качестве как основных, так и дополнительных видов наказаний</w:t>
                  </w:r>
                </w:p>
              </w:tc>
              <w:tc>
                <w:tcPr>
                  <w:tcW w:w="4302" w:type="dxa"/>
                  <w:vMerge/>
                </w:tcPr>
                <w:p w14:paraId="33D51D1C" w14:textId="77777777" w:rsidR="006134B7" w:rsidRPr="006134B7" w:rsidRDefault="006134B7" w:rsidP="000B74CE">
                  <w:pPr>
                    <w:ind w:left="31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34B7" w:rsidRPr="006134B7" w14:paraId="20769833" w14:textId="77777777" w:rsidTr="001D6F86">
              <w:trPr>
                <w:trHeight w:val="1291"/>
              </w:trPr>
              <w:tc>
                <w:tcPr>
                  <w:tcW w:w="2786" w:type="dxa"/>
                </w:tcPr>
                <w:p w14:paraId="2384289C" w14:textId="77777777" w:rsidR="006134B7" w:rsidRPr="006134B7" w:rsidRDefault="006134B7" w:rsidP="00BC2938">
                  <w:pPr>
                    <w:numPr>
                      <w:ilvl w:val="0"/>
                      <w:numId w:val="61"/>
                    </w:numPr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4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применяется только в качестве дополнительных видов наказаний</w:t>
                  </w:r>
                </w:p>
              </w:tc>
              <w:tc>
                <w:tcPr>
                  <w:tcW w:w="4302" w:type="dxa"/>
                  <w:vMerge/>
                </w:tcPr>
                <w:p w14:paraId="2016A9A3" w14:textId="77777777" w:rsidR="006134B7" w:rsidRPr="006134B7" w:rsidRDefault="006134B7" w:rsidP="000B74CE">
                  <w:pPr>
                    <w:ind w:left="31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00B9A90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965CD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C748224" w14:textId="77777777" w:rsidR="006134B7" w:rsidRPr="006134B7" w:rsidRDefault="006134B7" w:rsidP="000B7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Г, Д, Е</w:t>
            </w:r>
          </w:p>
          <w:p w14:paraId="5CB182F5" w14:textId="77777777" w:rsidR="006134B7" w:rsidRPr="006134B7" w:rsidRDefault="006134B7" w:rsidP="000B7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А, Б, Ж</w:t>
            </w:r>
          </w:p>
          <w:p w14:paraId="20F9CFB7" w14:textId="77777777" w:rsidR="006134B7" w:rsidRPr="006134B7" w:rsidRDefault="006134B7" w:rsidP="000B7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В</w:t>
            </w:r>
          </w:p>
        </w:tc>
      </w:tr>
    </w:tbl>
    <w:p w14:paraId="33BF2B5D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p w14:paraId="47EF4F00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br w:type="page"/>
      </w:r>
    </w:p>
    <w:p w14:paraId="42B68007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</w:p>
    <w:p w14:paraId="6E5A5BE4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4"/>
        <w:gridCol w:w="6070"/>
        <w:gridCol w:w="2517"/>
      </w:tblGrid>
      <w:tr w:rsidR="006134B7" w:rsidRPr="006134B7" w14:paraId="5184BF3C" w14:textId="77777777" w:rsidTr="001D6F86">
        <w:trPr>
          <w:cantSplit/>
          <w:trHeight w:val="1375"/>
        </w:trPr>
        <w:tc>
          <w:tcPr>
            <w:tcW w:w="984" w:type="dxa"/>
            <w:textDirection w:val="btLr"/>
          </w:tcPr>
          <w:p w14:paraId="1B842162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7016147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070" w:type="dxa"/>
            <w:vAlign w:val="center"/>
          </w:tcPr>
          <w:p w14:paraId="4AFDAEDE" w14:textId="77777777" w:rsidR="006134B7" w:rsidRPr="006134B7" w:rsidRDefault="006134B7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517" w:type="dxa"/>
            <w:vAlign w:val="center"/>
          </w:tcPr>
          <w:p w14:paraId="012A5ED5" w14:textId="53EA6556" w:rsidR="006134B7" w:rsidRPr="006134B7" w:rsidRDefault="001D6F86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6134B7" w:rsidRPr="006134B7" w14:paraId="342CD17D" w14:textId="77777777" w:rsidTr="001D6F86">
        <w:tc>
          <w:tcPr>
            <w:tcW w:w="9571" w:type="dxa"/>
            <w:gridSpan w:val="3"/>
            <w:shd w:val="clear" w:color="auto" w:fill="F2F2F2" w:themeFill="background1" w:themeFillShade="F2"/>
          </w:tcPr>
          <w:p w14:paraId="6CA940E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Основы теории государства и права</w:t>
            </w:r>
          </w:p>
        </w:tc>
      </w:tr>
      <w:tr w:rsidR="006134B7" w:rsidRPr="006134B7" w14:paraId="20C632F6" w14:textId="77777777" w:rsidTr="001D6F86">
        <w:tc>
          <w:tcPr>
            <w:tcW w:w="9571" w:type="dxa"/>
            <w:gridSpan w:val="3"/>
            <w:shd w:val="clear" w:color="auto" w:fill="F2F2F2" w:themeFill="background1" w:themeFillShade="F2"/>
          </w:tcPr>
          <w:p w14:paraId="366D78F5" w14:textId="77777777" w:rsidR="006134B7" w:rsidRPr="006134B7" w:rsidRDefault="006134B7" w:rsidP="000B74CE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b/>
                <w:sz w:val="24"/>
                <w:szCs w:val="24"/>
              </w:rPr>
              <w:t>Тема 1. Понятие, сущность и социальное назначение государства</w:t>
            </w:r>
          </w:p>
        </w:tc>
      </w:tr>
      <w:tr w:rsidR="006134B7" w:rsidRPr="006134B7" w14:paraId="4A105FBE" w14:textId="77777777" w:rsidTr="001D6F86">
        <w:tc>
          <w:tcPr>
            <w:tcW w:w="984" w:type="dxa"/>
          </w:tcPr>
          <w:p w14:paraId="6E9DC6AE" w14:textId="77777777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35DBEDB5" w14:textId="77777777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070" w:type="dxa"/>
          </w:tcPr>
          <w:p w14:paraId="513B1331" w14:textId="2262FF72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Восполните про</w:t>
            </w:r>
            <w:r w:rsidR="001D6F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пуск</w:t>
            </w: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приведенном определении.</w:t>
            </w:r>
          </w:p>
          <w:p w14:paraId="625C21DB" w14:textId="5285E4E8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Культурные, религиозные, национальные, психологические и прочие духовны</w:t>
            </w:r>
            <w:r w:rsidR="001D6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 признаки лежат в основе ____________</w:t>
            </w: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подхода к типологии государства.</w:t>
            </w:r>
          </w:p>
          <w:p w14:paraId="038BAD59" w14:textId="77777777" w:rsidR="006134B7" w:rsidRPr="006134B7" w:rsidRDefault="006134B7" w:rsidP="001D6F86">
            <w:pPr>
              <w:spacing w:line="12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14:paraId="2085DA31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Цивилизационного</w:t>
            </w:r>
          </w:p>
        </w:tc>
      </w:tr>
      <w:tr w:rsidR="006134B7" w:rsidRPr="006134B7" w14:paraId="3B515A53" w14:textId="77777777" w:rsidTr="001D6F86">
        <w:tc>
          <w:tcPr>
            <w:tcW w:w="9571" w:type="dxa"/>
            <w:gridSpan w:val="3"/>
            <w:shd w:val="clear" w:color="auto" w:fill="F2F2F2" w:themeFill="background1" w:themeFillShade="F2"/>
          </w:tcPr>
          <w:p w14:paraId="7135E2F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Понятие, сущность и социальное назначение права</w:t>
            </w:r>
          </w:p>
        </w:tc>
      </w:tr>
      <w:tr w:rsidR="006134B7" w:rsidRPr="006134B7" w14:paraId="500FE364" w14:textId="77777777" w:rsidTr="001D6F86">
        <w:tc>
          <w:tcPr>
            <w:tcW w:w="984" w:type="dxa"/>
          </w:tcPr>
          <w:p w14:paraId="3B03035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7DA3C44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070" w:type="dxa"/>
          </w:tcPr>
          <w:p w14:paraId="0EAD7698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Запишите пропущенное слово в приведенном суждении.</w:t>
            </w:r>
          </w:p>
          <w:p w14:paraId="2FAB4B82" w14:textId="01FC6DA1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Для обеспечения законности при рассмотрении юридического дела судья должен основываться на</w:t>
            </w:r>
            <w:r w:rsidR="001D6F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_______________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подходе к пониманию права.</w:t>
            </w:r>
          </w:p>
          <w:p w14:paraId="597C8D1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1A3DCDE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Нормативном</w:t>
            </w:r>
          </w:p>
        </w:tc>
      </w:tr>
      <w:tr w:rsidR="006134B7" w:rsidRPr="006134B7" w14:paraId="08CDCA44" w14:textId="77777777" w:rsidTr="001D6F86">
        <w:tc>
          <w:tcPr>
            <w:tcW w:w="9571" w:type="dxa"/>
            <w:gridSpan w:val="3"/>
            <w:shd w:val="clear" w:color="auto" w:fill="F2F2F2" w:themeFill="background1" w:themeFillShade="F2"/>
          </w:tcPr>
          <w:p w14:paraId="0C93451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Конституционное право</w:t>
            </w:r>
          </w:p>
        </w:tc>
      </w:tr>
      <w:tr w:rsidR="006134B7" w:rsidRPr="006134B7" w14:paraId="63967F8A" w14:textId="77777777" w:rsidTr="001D6F86">
        <w:tc>
          <w:tcPr>
            <w:tcW w:w="9571" w:type="dxa"/>
            <w:gridSpan w:val="3"/>
            <w:shd w:val="clear" w:color="auto" w:fill="F2F2F2" w:themeFill="background1" w:themeFillShade="F2"/>
          </w:tcPr>
          <w:p w14:paraId="59D53671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Основы правового статуса человека и гражданина</w:t>
            </w:r>
          </w:p>
        </w:tc>
      </w:tr>
      <w:tr w:rsidR="006134B7" w:rsidRPr="006134B7" w14:paraId="747FC364" w14:textId="77777777" w:rsidTr="001D6F86">
        <w:tc>
          <w:tcPr>
            <w:tcW w:w="984" w:type="dxa"/>
          </w:tcPr>
          <w:p w14:paraId="1FA7BFF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  <w:p w14:paraId="017BBFE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070" w:type="dxa"/>
          </w:tcPr>
          <w:p w14:paraId="037E70C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Восполните пробел в приведенном определении</w:t>
            </w:r>
          </w:p>
          <w:p w14:paraId="24B8D33E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своими действиями реализовывать свои права и выполнять обязанности – это …</w:t>
            </w:r>
          </w:p>
          <w:p w14:paraId="618CADCC" w14:textId="77777777" w:rsidR="006134B7" w:rsidRPr="006134B7" w:rsidRDefault="006134B7" w:rsidP="001D6F86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6CF4557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Дееспособность личности</w:t>
            </w:r>
          </w:p>
        </w:tc>
      </w:tr>
      <w:tr w:rsidR="006134B7" w:rsidRPr="006134B7" w14:paraId="5234841D" w14:textId="77777777" w:rsidTr="001D6F86">
        <w:tc>
          <w:tcPr>
            <w:tcW w:w="984" w:type="dxa"/>
          </w:tcPr>
          <w:p w14:paraId="6477DB9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  <w:p w14:paraId="65314C2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070" w:type="dxa"/>
          </w:tcPr>
          <w:p w14:paraId="2F4496B8" w14:textId="4C872281" w:rsidR="006134B7" w:rsidRPr="006134B7" w:rsidRDefault="001D6F86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7556DD0B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Способность лица нести юридическую ответственность за совершение правонарушения – это …………</w:t>
            </w:r>
          </w:p>
          <w:p w14:paraId="206AE4C9" w14:textId="77777777" w:rsidR="006134B7" w:rsidRPr="006134B7" w:rsidRDefault="006134B7" w:rsidP="001D6F86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7" w:type="dxa"/>
          </w:tcPr>
          <w:p w14:paraId="3FD7BB2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Деликтоспособность</w:t>
            </w:r>
          </w:p>
        </w:tc>
      </w:tr>
      <w:tr w:rsidR="006134B7" w:rsidRPr="006134B7" w14:paraId="4C6A2C0B" w14:textId="77777777" w:rsidTr="001D6F86">
        <w:tc>
          <w:tcPr>
            <w:tcW w:w="9571" w:type="dxa"/>
            <w:gridSpan w:val="3"/>
            <w:shd w:val="clear" w:color="auto" w:fill="F2F2F2" w:themeFill="background1" w:themeFillShade="F2"/>
          </w:tcPr>
          <w:p w14:paraId="43BD336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 Гражданское право</w:t>
            </w:r>
          </w:p>
        </w:tc>
      </w:tr>
      <w:tr w:rsidR="006134B7" w:rsidRPr="006134B7" w14:paraId="4DD87EC2" w14:textId="77777777" w:rsidTr="001D6F86">
        <w:tc>
          <w:tcPr>
            <w:tcW w:w="9571" w:type="dxa"/>
            <w:gridSpan w:val="3"/>
            <w:shd w:val="clear" w:color="auto" w:fill="F2F2F2" w:themeFill="background1" w:themeFillShade="F2"/>
          </w:tcPr>
          <w:p w14:paraId="2028873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12. Представительство. Доверенность</w:t>
            </w:r>
          </w:p>
        </w:tc>
      </w:tr>
      <w:tr w:rsidR="006134B7" w:rsidRPr="006134B7" w14:paraId="0E9D446F" w14:textId="77777777" w:rsidTr="001D6F86">
        <w:tc>
          <w:tcPr>
            <w:tcW w:w="984" w:type="dxa"/>
          </w:tcPr>
          <w:p w14:paraId="0583A548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12.3</w:t>
            </w:r>
          </w:p>
          <w:p w14:paraId="2668759A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070" w:type="dxa"/>
          </w:tcPr>
          <w:p w14:paraId="10746280" w14:textId="1C5B4D8D" w:rsidR="006134B7" w:rsidRPr="006134B7" w:rsidRDefault="001D6F86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5BF37BE6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действия доверенности не может превышать 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…………</w:t>
            </w:r>
          </w:p>
          <w:p w14:paraId="26E517A0" w14:textId="77777777" w:rsidR="006134B7" w:rsidRPr="006134B7" w:rsidRDefault="006134B7" w:rsidP="001D6F86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3DC80C46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 лет</w:t>
            </w:r>
          </w:p>
          <w:p w14:paraId="3E8BA748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лет)</w:t>
            </w:r>
          </w:p>
        </w:tc>
      </w:tr>
      <w:tr w:rsidR="006134B7" w:rsidRPr="006134B7" w14:paraId="21228382" w14:textId="77777777" w:rsidTr="001D6F86">
        <w:tc>
          <w:tcPr>
            <w:tcW w:w="9571" w:type="dxa"/>
            <w:gridSpan w:val="3"/>
            <w:shd w:val="clear" w:color="auto" w:fill="F2F2F2" w:themeFill="background1" w:themeFillShade="F2"/>
          </w:tcPr>
          <w:p w14:paraId="4257108B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13. Понятие и виды сроков в гражданском праве. Исковая давность</w:t>
            </w:r>
          </w:p>
        </w:tc>
      </w:tr>
      <w:tr w:rsidR="006134B7" w:rsidRPr="006134B7" w14:paraId="5031E022" w14:textId="77777777" w:rsidTr="001D6F86">
        <w:tc>
          <w:tcPr>
            <w:tcW w:w="984" w:type="dxa"/>
          </w:tcPr>
          <w:p w14:paraId="441BD1FE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13.3</w:t>
            </w:r>
          </w:p>
          <w:p w14:paraId="7A53C6DA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070" w:type="dxa"/>
          </w:tcPr>
          <w:p w14:paraId="7B008144" w14:textId="6C0210D6" w:rsidR="006134B7" w:rsidRPr="006134B7" w:rsidRDefault="001D6F86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5D6C1971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Общий срок исковой давности</w:t>
            </w: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составляет</w:t>
            </w: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…………</w:t>
            </w:r>
          </w:p>
          <w:p w14:paraId="1718FB1D" w14:textId="77777777" w:rsidR="006134B7" w:rsidRPr="006134B7" w:rsidRDefault="006134B7" w:rsidP="001D6F86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7" w:type="dxa"/>
          </w:tcPr>
          <w:p w14:paraId="34665310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года</w:t>
            </w:r>
          </w:p>
          <w:p w14:paraId="548D6A3F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года)</w:t>
            </w:r>
          </w:p>
        </w:tc>
      </w:tr>
      <w:tr w:rsidR="006134B7" w:rsidRPr="006134B7" w14:paraId="22804E2F" w14:textId="77777777" w:rsidTr="001D6F86">
        <w:tc>
          <w:tcPr>
            <w:tcW w:w="984" w:type="dxa"/>
          </w:tcPr>
          <w:p w14:paraId="24704BC0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13.4</w:t>
            </w:r>
          </w:p>
          <w:p w14:paraId="0316BE99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070" w:type="dxa"/>
          </w:tcPr>
          <w:p w14:paraId="1A9AAFC1" w14:textId="0FD20B3B" w:rsidR="006134B7" w:rsidRPr="006134B7" w:rsidRDefault="001D6F86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3B552D1F" w14:textId="424578F4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Восстановление срока исковой давности допускается по ……….</w:t>
            </w:r>
          </w:p>
          <w:p w14:paraId="4DB0DCF8" w14:textId="77777777" w:rsidR="006134B7" w:rsidRPr="006134B7" w:rsidRDefault="006134B7" w:rsidP="001D6F86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7" w:type="dxa"/>
          </w:tcPr>
          <w:p w14:paraId="151A06B7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Решению суда</w:t>
            </w:r>
          </w:p>
        </w:tc>
      </w:tr>
      <w:tr w:rsidR="006134B7" w:rsidRPr="006134B7" w14:paraId="63BDE0E8" w14:textId="77777777" w:rsidTr="001D6F86">
        <w:tc>
          <w:tcPr>
            <w:tcW w:w="9571" w:type="dxa"/>
            <w:gridSpan w:val="3"/>
            <w:shd w:val="clear" w:color="auto" w:fill="F2F2F2" w:themeFill="background1" w:themeFillShade="F2"/>
          </w:tcPr>
          <w:p w14:paraId="2F44214A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Уголовное право</w:t>
            </w:r>
          </w:p>
        </w:tc>
      </w:tr>
      <w:tr w:rsidR="006134B7" w:rsidRPr="006134B7" w14:paraId="2F740CD3" w14:textId="77777777" w:rsidTr="001D6F86">
        <w:tc>
          <w:tcPr>
            <w:tcW w:w="9571" w:type="dxa"/>
            <w:gridSpan w:val="3"/>
            <w:shd w:val="clear" w:color="auto" w:fill="F2F2F2" w:themeFill="background1" w:themeFillShade="F2"/>
          </w:tcPr>
          <w:p w14:paraId="066A19FF" w14:textId="77777777" w:rsidR="006134B7" w:rsidRPr="001D6F86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F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17. Состав преступления, понятие виды, элементы</w:t>
            </w:r>
          </w:p>
        </w:tc>
      </w:tr>
      <w:tr w:rsidR="006134B7" w:rsidRPr="006134B7" w14:paraId="26EC7DB0" w14:textId="77777777" w:rsidTr="001D6F86">
        <w:tc>
          <w:tcPr>
            <w:tcW w:w="984" w:type="dxa"/>
          </w:tcPr>
          <w:p w14:paraId="121CD58B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17.6</w:t>
            </w:r>
          </w:p>
          <w:p w14:paraId="7738F5A2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070" w:type="dxa"/>
          </w:tcPr>
          <w:p w14:paraId="5F343445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Запишите соответствующий статус лица в приведенном суждении.</w:t>
            </w:r>
          </w:p>
          <w:p w14:paraId="70C634F9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Уголовная ответственность может быть применена только в отношении ……………. лица.</w:t>
            </w:r>
          </w:p>
          <w:p w14:paraId="1D9B4863" w14:textId="531418BE" w:rsidR="006134B7" w:rsidRPr="006134B7" w:rsidRDefault="006134B7" w:rsidP="001D6F86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7" w:type="dxa"/>
          </w:tcPr>
          <w:p w14:paraId="6934BABB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Физического</w:t>
            </w:r>
          </w:p>
        </w:tc>
      </w:tr>
    </w:tbl>
    <w:p w14:paraId="599E960A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3EED3F4" w14:textId="77777777" w:rsidR="006134B7" w:rsidRPr="006134B7" w:rsidRDefault="006134B7" w:rsidP="000B74CE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br w:type="page"/>
      </w:r>
    </w:p>
    <w:p w14:paraId="6C45F4B4" w14:textId="77777777" w:rsidR="006134B7" w:rsidRPr="006134B7" w:rsidRDefault="006134B7" w:rsidP="000B74C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6134B7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2C99F04" w14:textId="77777777" w:rsidR="006134B7" w:rsidRPr="006134B7" w:rsidRDefault="006134B7" w:rsidP="000B74CE">
      <w:pPr>
        <w:tabs>
          <w:tab w:val="left" w:pos="15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34B7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988"/>
        <w:gridCol w:w="5244"/>
        <w:gridCol w:w="3686"/>
      </w:tblGrid>
      <w:tr w:rsidR="006134B7" w:rsidRPr="006134B7" w14:paraId="33EA008E" w14:textId="77777777" w:rsidTr="00AB46CA">
        <w:trPr>
          <w:cantSplit/>
          <w:trHeight w:val="1375"/>
        </w:trPr>
        <w:tc>
          <w:tcPr>
            <w:tcW w:w="988" w:type="dxa"/>
            <w:textDirection w:val="btLr"/>
          </w:tcPr>
          <w:p w14:paraId="1BE63F96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B221CE1" w14:textId="77777777" w:rsidR="006134B7" w:rsidRPr="006134B7" w:rsidRDefault="006134B7" w:rsidP="000B74C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244" w:type="dxa"/>
            <w:vAlign w:val="center"/>
          </w:tcPr>
          <w:p w14:paraId="16BAD735" w14:textId="77777777" w:rsidR="006134B7" w:rsidRPr="006134B7" w:rsidRDefault="006134B7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686" w:type="dxa"/>
            <w:vAlign w:val="center"/>
          </w:tcPr>
          <w:p w14:paraId="18DEBC49" w14:textId="77777777" w:rsidR="006134B7" w:rsidRPr="006134B7" w:rsidRDefault="006134B7" w:rsidP="000B74C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6134B7" w:rsidRPr="006134B7" w14:paraId="0BBBA8EE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33241EB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Основы теории государства и права</w:t>
            </w:r>
          </w:p>
        </w:tc>
      </w:tr>
      <w:tr w:rsidR="006134B7" w:rsidRPr="006134B7" w14:paraId="421AC36E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394C606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b/>
                <w:sz w:val="24"/>
                <w:szCs w:val="24"/>
              </w:rPr>
              <w:t>Тема 1. Понятие, сущность и социальное назначение государства</w:t>
            </w:r>
          </w:p>
        </w:tc>
      </w:tr>
      <w:tr w:rsidR="006134B7" w:rsidRPr="006134B7" w14:paraId="78CF5132" w14:textId="77777777" w:rsidTr="00AB46CA">
        <w:tc>
          <w:tcPr>
            <w:tcW w:w="988" w:type="dxa"/>
          </w:tcPr>
          <w:p w14:paraId="17C82A68" w14:textId="77777777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14:paraId="750F8A48" w14:textId="77777777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7038D654" w14:textId="1A3B9763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Назовите не менее четырех научных т</w:t>
            </w:r>
            <w:r w:rsidR="001D6F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еорий происхождения государства</w:t>
            </w:r>
          </w:p>
        </w:tc>
        <w:tc>
          <w:tcPr>
            <w:tcW w:w="3686" w:type="dxa"/>
          </w:tcPr>
          <w:p w14:paraId="3D89F30D" w14:textId="77777777" w:rsidR="001D6F86" w:rsidRPr="001D6F86" w:rsidRDefault="001D6F86" w:rsidP="001D6F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</w:t>
            </w:r>
            <w:r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>научны</w:t>
            </w:r>
            <w:r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</w:t>
            </w:r>
            <w:r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>ям</w:t>
            </w:r>
            <w:r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происхождения государства</w:t>
            </w:r>
            <w:r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относятся:</w:t>
            </w:r>
          </w:p>
          <w:p w14:paraId="4F833D31" w14:textId="7E7E25BE" w:rsidR="006134B7" w:rsidRPr="001D6F86" w:rsidRDefault="001D6F86" w:rsidP="001D6F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6134B7"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>еологическая теория; патриархальная теория; договорная теория; материалистическая теория; психологическая теория; теория насилия; патримониальная теория; органическая теория.</w:t>
            </w:r>
          </w:p>
        </w:tc>
      </w:tr>
      <w:tr w:rsidR="006134B7" w:rsidRPr="006134B7" w14:paraId="24B86EBF" w14:textId="77777777" w:rsidTr="00AB46CA">
        <w:tc>
          <w:tcPr>
            <w:tcW w:w="988" w:type="dxa"/>
          </w:tcPr>
          <w:p w14:paraId="446AE78C" w14:textId="77777777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  <w:p w14:paraId="5441AD6A" w14:textId="77777777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76A6A740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Назовите типы государств в соответствии с нижеприведенным подходом.</w:t>
            </w:r>
          </w:p>
          <w:p w14:paraId="726B4A18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Формационный подход (К. Маркс и Ф. Энгельс) основывается на выделении категории «формация», под которой понимается исторический тип общества, основанный на определенном способе производства. Переход от одной общественно-экономической формации к другой происходит в результате смены отживших форм производственных отношений новым экономическим строем.</w:t>
            </w:r>
          </w:p>
        </w:tc>
        <w:tc>
          <w:tcPr>
            <w:tcW w:w="3686" w:type="dxa"/>
          </w:tcPr>
          <w:p w14:paraId="169500A4" w14:textId="77777777" w:rsidR="001D6F86" w:rsidRPr="001D6F86" w:rsidRDefault="001D6F86" w:rsidP="000B7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ипы государств </w:t>
            </w:r>
            <w:r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формационным</w:t>
            </w:r>
            <w:r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подходом</w:t>
            </w:r>
            <w:r w:rsidRPr="001D6F8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07E926D4" w14:textId="77777777" w:rsidR="001D6F86" w:rsidRDefault="001D6F86" w:rsidP="000B7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6134B7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абовладельческий тип государства; </w:t>
            </w:r>
          </w:p>
          <w:p w14:paraId="190660B3" w14:textId="7FA8C060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феодальный тип государства; буржуазный тип государства; социалистический тип государства.</w:t>
            </w:r>
          </w:p>
        </w:tc>
      </w:tr>
      <w:tr w:rsidR="006134B7" w:rsidRPr="006134B7" w14:paraId="050D6BD6" w14:textId="77777777" w:rsidTr="00AB46CA">
        <w:tc>
          <w:tcPr>
            <w:tcW w:w="988" w:type="dxa"/>
          </w:tcPr>
          <w:p w14:paraId="527D664F" w14:textId="77777777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  <w:p w14:paraId="2FCAC522" w14:textId="77777777" w:rsidR="006134B7" w:rsidRPr="006134B7" w:rsidRDefault="006134B7" w:rsidP="000B7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10F97A6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Ознакомьтесь с мнением двух студентов и перечислите наиважнейшие признаки государства (не менее 5).</w:t>
            </w:r>
          </w:p>
          <w:p w14:paraId="4DDA6F9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При определении признаков государства студент Сидоров указал публичную власть, правящую партию, наличие девиза и государственной идеологии. Студент Комаров к ним отнес наличие государственного флага, герба и гимна, армии и флота, а также разветвленной транспортной системы.</w:t>
            </w:r>
          </w:p>
        </w:tc>
        <w:tc>
          <w:tcPr>
            <w:tcW w:w="3686" w:type="dxa"/>
          </w:tcPr>
          <w:p w14:paraId="3A78217A" w14:textId="77777777" w:rsidR="001D6F86" w:rsidRDefault="001D6F86" w:rsidP="001D6F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 </w:t>
            </w: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наиважнейши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</w:t>
            </w: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признак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ам</w:t>
            </w: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государства</w:t>
            </w: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относятся:</w:t>
            </w:r>
          </w:p>
          <w:p w14:paraId="74106543" w14:textId="77777777" w:rsidR="001D6F86" w:rsidRDefault="001D6F86" w:rsidP="001D6F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6134B7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ерритория; </w:t>
            </w:r>
          </w:p>
          <w:p w14:paraId="7ACEF276" w14:textId="77777777" w:rsidR="001D6F86" w:rsidRDefault="006134B7" w:rsidP="001D6F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население; </w:t>
            </w:r>
          </w:p>
          <w:p w14:paraId="44A439B8" w14:textId="77777777" w:rsidR="001D6F86" w:rsidRDefault="006134B7" w:rsidP="001D6F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право; </w:t>
            </w:r>
          </w:p>
          <w:p w14:paraId="2937EC2C" w14:textId="77777777" w:rsidR="001D6F86" w:rsidRDefault="006134B7" w:rsidP="001D6F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публичная власть; </w:t>
            </w:r>
          </w:p>
          <w:p w14:paraId="210BB482" w14:textId="77777777" w:rsidR="001D6F86" w:rsidRDefault="006134B7" w:rsidP="001D6F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суверенитет; </w:t>
            </w:r>
          </w:p>
          <w:p w14:paraId="14EB05BE" w14:textId="77777777" w:rsidR="001D6F86" w:rsidRDefault="006134B7" w:rsidP="001D6F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налоги; </w:t>
            </w:r>
          </w:p>
          <w:p w14:paraId="4FF85623" w14:textId="606B716B" w:rsidR="006134B7" w:rsidRPr="006134B7" w:rsidRDefault="006134B7" w:rsidP="001D6F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аппарат принуждения; монополия на легальное насилие; армия.</w:t>
            </w:r>
          </w:p>
        </w:tc>
      </w:tr>
      <w:tr w:rsidR="006134B7" w:rsidRPr="006134B7" w14:paraId="5643D150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6EEEB287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Понятие, сущность и социальное назначение права</w:t>
            </w:r>
          </w:p>
        </w:tc>
      </w:tr>
      <w:tr w:rsidR="006134B7" w:rsidRPr="006134B7" w14:paraId="36353EF5" w14:textId="77777777" w:rsidTr="00AB46CA">
        <w:tc>
          <w:tcPr>
            <w:tcW w:w="988" w:type="dxa"/>
          </w:tcPr>
          <w:p w14:paraId="02C1D60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14:paraId="613CE74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788201C9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Назовите не менее четырех теорий правопонимания.</w:t>
            </w:r>
          </w:p>
        </w:tc>
        <w:tc>
          <w:tcPr>
            <w:tcW w:w="3686" w:type="dxa"/>
          </w:tcPr>
          <w:p w14:paraId="34FA5769" w14:textId="77777777" w:rsidR="001D6F86" w:rsidRDefault="001D6F86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теориям правопонимания относятся:</w:t>
            </w:r>
          </w:p>
          <w:p w14:paraId="2E8B6F30" w14:textId="37B1F623" w:rsidR="006134B7" w:rsidRPr="006134B7" w:rsidRDefault="001D6F86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6134B7"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еория естественного права; историческая школа права; психологическая теория права; социологическая школа права; позитивистская теория права; материалистическая теория права.</w:t>
            </w:r>
          </w:p>
        </w:tc>
      </w:tr>
      <w:tr w:rsidR="006134B7" w:rsidRPr="006134B7" w14:paraId="224EE196" w14:textId="77777777" w:rsidTr="00AB46CA">
        <w:tc>
          <w:tcPr>
            <w:tcW w:w="988" w:type="dxa"/>
          </w:tcPr>
          <w:p w14:paraId="33BD118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  <w:p w14:paraId="7756175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 мин.</w:t>
            </w:r>
          </w:p>
        </w:tc>
        <w:tc>
          <w:tcPr>
            <w:tcW w:w="5244" w:type="dxa"/>
          </w:tcPr>
          <w:p w14:paraId="3CC9963B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Укажите не менее четырех признаков права.</w:t>
            </w:r>
          </w:p>
        </w:tc>
        <w:tc>
          <w:tcPr>
            <w:tcW w:w="3686" w:type="dxa"/>
          </w:tcPr>
          <w:p w14:paraId="6EE3A8AC" w14:textId="77777777" w:rsidR="008534B3" w:rsidRDefault="008534B3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основным признакам типа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относятся:</w:t>
            </w:r>
          </w:p>
          <w:p w14:paraId="1C952F93" w14:textId="51708F4D" w:rsidR="006134B7" w:rsidRPr="006134B7" w:rsidRDefault="008534B3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6134B7" w:rsidRPr="0061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ормативность; общеобязательность; обеспеченность государственным принуждением; формальная определенность; системность; регулятивность</w:t>
            </w:r>
          </w:p>
        </w:tc>
      </w:tr>
      <w:tr w:rsidR="006134B7" w:rsidRPr="006134B7" w14:paraId="3DE918C7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4731006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3. Формы (источники) права</w:t>
            </w:r>
          </w:p>
        </w:tc>
      </w:tr>
      <w:tr w:rsidR="006134B7" w:rsidRPr="006134B7" w14:paraId="128D0696" w14:textId="77777777" w:rsidTr="00AB46CA">
        <w:tc>
          <w:tcPr>
            <w:tcW w:w="988" w:type="dxa"/>
          </w:tcPr>
          <w:p w14:paraId="32686E53" w14:textId="3E5345FC" w:rsidR="006134B7" w:rsidRPr="006134B7" w:rsidRDefault="009F3760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14:paraId="6B5D2C6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707E86B2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Назовите не менее четырех признаков закона.</w:t>
            </w:r>
          </w:p>
        </w:tc>
        <w:tc>
          <w:tcPr>
            <w:tcW w:w="3686" w:type="dxa"/>
          </w:tcPr>
          <w:p w14:paraId="4715F249" w14:textId="77777777" w:rsidR="008534B3" w:rsidRDefault="008534B3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закона:</w:t>
            </w:r>
          </w:p>
          <w:p w14:paraId="3F60A89F" w14:textId="77777777" w:rsidR="008534B3" w:rsidRDefault="008534B3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134B7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ринимается только органом законодательной власти или референдумом; </w:t>
            </w:r>
          </w:p>
          <w:p w14:paraId="42714825" w14:textId="77777777" w:rsidR="008534B3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его подготовки и издания определяется Конституцией РФ и Регламентами палат Федерального Собрания РФ; выражает волю и интересы народа; обладает высшей юридической силой, все подзаконные акты должны соответствовать ему и ни в чем не противоречить; </w:t>
            </w:r>
          </w:p>
          <w:p w14:paraId="41025BEA" w14:textId="0F3013B9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регулирует наиболее важные (ключевые) общественные отношения.</w:t>
            </w:r>
          </w:p>
        </w:tc>
      </w:tr>
      <w:tr w:rsidR="006134B7" w:rsidRPr="006134B7" w14:paraId="5BA33EAA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47427585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Система права</w:t>
            </w:r>
          </w:p>
        </w:tc>
      </w:tr>
      <w:tr w:rsidR="006134B7" w:rsidRPr="006134B7" w14:paraId="66837822" w14:textId="77777777" w:rsidTr="00AB46CA">
        <w:tc>
          <w:tcPr>
            <w:tcW w:w="988" w:type="dxa"/>
          </w:tcPr>
          <w:p w14:paraId="20A7E75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4.6</w:t>
            </w:r>
          </w:p>
          <w:p w14:paraId="64619C9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0FC10CFF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Укажите не менее четырех признаков правовой нормы.</w:t>
            </w:r>
          </w:p>
        </w:tc>
        <w:tc>
          <w:tcPr>
            <w:tcW w:w="3686" w:type="dxa"/>
          </w:tcPr>
          <w:p w14:paraId="4F259161" w14:textId="550F06C3" w:rsidR="008534B3" w:rsidRDefault="008534B3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Признаки правовой нормы:</w:t>
            </w:r>
          </w:p>
          <w:p w14:paraId="4D64ED0A" w14:textId="77777777" w:rsidR="008534B3" w:rsidRDefault="008534B3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6134B7"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одержит общеобязательное правило поведения, исходит от государства, </w:t>
            </w:r>
          </w:p>
          <w:p w14:paraId="391C501C" w14:textId="77777777" w:rsidR="008534B3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имеет неперсонифицированный характер, </w:t>
            </w:r>
          </w:p>
          <w:p w14:paraId="178D2C4F" w14:textId="77777777" w:rsidR="008534B3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рассчитана на многократное применение, </w:t>
            </w:r>
          </w:p>
          <w:p w14:paraId="7C1C58B1" w14:textId="382828BF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имеет г</w:t>
            </w:r>
            <w:r w:rsidR="008534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осударственно-властный характер</w:t>
            </w:r>
          </w:p>
        </w:tc>
      </w:tr>
      <w:tr w:rsidR="006134B7" w:rsidRPr="006134B7" w14:paraId="315BB432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5CA497A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Конституционное право</w:t>
            </w:r>
          </w:p>
        </w:tc>
      </w:tr>
      <w:tr w:rsidR="006134B7" w:rsidRPr="006134B7" w14:paraId="35659B0E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261CAEAB" w14:textId="77777777" w:rsidR="006134B7" w:rsidRPr="006134B7" w:rsidRDefault="006134B7" w:rsidP="000B74CE">
            <w:pPr>
              <w:tabs>
                <w:tab w:val="left" w:pos="149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Конституционное право, как отрасль и наука права</w:t>
            </w:r>
          </w:p>
        </w:tc>
      </w:tr>
      <w:tr w:rsidR="006134B7" w:rsidRPr="006134B7" w14:paraId="217998DA" w14:textId="77777777" w:rsidTr="00AB46CA">
        <w:tc>
          <w:tcPr>
            <w:tcW w:w="988" w:type="dxa"/>
          </w:tcPr>
          <w:p w14:paraId="15FA462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3D60EB87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4A3872D5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Раскройте предмет конституционно-правового регулирования.</w:t>
            </w:r>
          </w:p>
        </w:tc>
        <w:tc>
          <w:tcPr>
            <w:tcW w:w="3686" w:type="dxa"/>
          </w:tcPr>
          <w:p w14:paraId="729A3895" w14:textId="1EDD8E9A" w:rsidR="006134B7" w:rsidRPr="008534B3" w:rsidRDefault="008534B3" w:rsidP="008534B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4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Предметом </w:t>
            </w:r>
            <w:r w:rsidRPr="008534B3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конституционно-правового регулирования</w:t>
            </w:r>
            <w:r w:rsidRPr="008534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является г</w:t>
            </w:r>
            <w:r w:rsidR="006134B7" w:rsidRPr="008534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осударственное устройство (устройство органов государственной власти; властеотношения); общественный строй; правовой статус личности (отношения между человеком и государством; конституционные права и свободы человека и гражданина); положение личности в обществе и </w:t>
            </w:r>
            <w:r w:rsidR="006134B7" w:rsidRPr="008534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государстве.</w:t>
            </w:r>
          </w:p>
        </w:tc>
      </w:tr>
      <w:tr w:rsidR="006134B7" w:rsidRPr="006134B7" w14:paraId="5E4E2A61" w14:textId="77777777" w:rsidTr="00AB46CA">
        <w:tc>
          <w:tcPr>
            <w:tcW w:w="988" w:type="dxa"/>
          </w:tcPr>
          <w:p w14:paraId="50E9AC4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5.5</w:t>
            </w:r>
          </w:p>
          <w:p w14:paraId="2F81F0E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2703F66F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Проанализируйте нормы Конституции РФ и назовите субъекты конституционно-правовых отношений, которые там указаны.</w:t>
            </w:r>
          </w:p>
          <w:p w14:paraId="5E11C75B" w14:textId="77777777" w:rsidR="006134B7" w:rsidRPr="006134B7" w:rsidRDefault="006134B7" w:rsidP="000B7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19CF63" w14:textId="77777777" w:rsidR="006134B7" w:rsidRPr="006134B7" w:rsidRDefault="006134B7" w:rsidP="000B7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Статья 3</w:t>
            </w:r>
          </w:p>
          <w:p w14:paraId="5836074B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1. Носителем суверенитета и единственным источником власти в Российской Федерации является ее многонациональный народ.</w:t>
            </w:r>
          </w:p>
          <w:p w14:paraId="2BC2ABAD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 Народ осуществляет свою власть непосредственно, а также через органы государственной власти и органы местного самоуправления.</w:t>
            </w:r>
          </w:p>
          <w:p w14:paraId="6640E71C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3. Высшим непосредственным выражением власти народа являются референдум и свободные выборы.</w:t>
            </w:r>
          </w:p>
          <w:p w14:paraId="62EF0026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4. Никто не может присваивать власть в Российской Федерации. Захват власти или присвоение властных полномочий преследуются по федеральному закону.</w:t>
            </w:r>
          </w:p>
          <w:p w14:paraId="05E5AFFD" w14:textId="77777777" w:rsidR="006134B7" w:rsidRPr="006134B7" w:rsidRDefault="006134B7" w:rsidP="000B7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Статья 27</w:t>
            </w:r>
          </w:p>
          <w:p w14:paraId="579D2BE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1. Каждый, кто законно находится на территории Российской Федерации, имеет право свободно передвигаться, выбирать место пребывания и жительства.</w:t>
            </w:r>
          </w:p>
          <w:p w14:paraId="43A99F65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2. Каждый может свободно выезжать за пределы Российской Федерации. Гражданин Российской Федерации имеет право беспрепятственно возвращаться в Российскую Федерацию.</w:t>
            </w:r>
          </w:p>
          <w:p w14:paraId="5D54D02A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19C2B95F" w14:textId="56B2B40B" w:rsidR="006134B7" w:rsidRPr="006134B7" w:rsidRDefault="008534B3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убъекты конституционно-правовых отношений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134B7"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Российская Федерация; народ; органы государственной власти; органы местного самоуправления; гражданин Российской Федерации.</w:t>
            </w:r>
          </w:p>
        </w:tc>
      </w:tr>
      <w:tr w:rsidR="006134B7" w:rsidRPr="006134B7" w14:paraId="200F28A6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77BCC644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Конституция Российской Федерации 1993 г.: сущность, юридические свойства, функции</w:t>
            </w:r>
          </w:p>
        </w:tc>
      </w:tr>
      <w:tr w:rsidR="006134B7" w:rsidRPr="006134B7" w14:paraId="5C048F34" w14:textId="77777777" w:rsidTr="00AB46CA">
        <w:tc>
          <w:tcPr>
            <w:tcW w:w="988" w:type="dxa"/>
          </w:tcPr>
          <w:p w14:paraId="00972B38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  <w:p w14:paraId="4261BEB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244" w:type="dxa"/>
          </w:tcPr>
          <w:p w14:paraId="3ADD3A62" w14:textId="77777777" w:rsidR="006134B7" w:rsidRPr="006134B7" w:rsidRDefault="006134B7" w:rsidP="008534B3">
            <w:pPr>
              <w:tabs>
                <w:tab w:val="left" w:pos="301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Перечислите юридические свойства Конституции РФ.</w:t>
            </w:r>
          </w:p>
        </w:tc>
        <w:tc>
          <w:tcPr>
            <w:tcW w:w="3686" w:type="dxa"/>
          </w:tcPr>
          <w:p w14:paraId="0914DE8E" w14:textId="77777777" w:rsidR="008534B3" w:rsidRPr="008534B3" w:rsidRDefault="008534B3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34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</w:t>
            </w:r>
            <w:r w:rsidRPr="008534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ридические свойства Конституции РФ</w:t>
            </w:r>
            <w:r w:rsidRPr="008534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54159BBD" w14:textId="0138C24E" w:rsidR="006134B7" w:rsidRPr="008534B3" w:rsidRDefault="008534B3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4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6134B7" w:rsidRPr="008534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сновной закон; верховенство; база текущего законодательства; прямое действие; особый порядок принятия поправок и изменений; особая защита.</w:t>
            </w:r>
          </w:p>
        </w:tc>
      </w:tr>
      <w:tr w:rsidR="006134B7" w:rsidRPr="006134B7" w14:paraId="535DCD9E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35F6AD2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Основы конституционного строя Российской Федерации</w:t>
            </w:r>
          </w:p>
        </w:tc>
      </w:tr>
      <w:tr w:rsidR="006134B7" w:rsidRPr="006134B7" w14:paraId="258575AF" w14:textId="77777777" w:rsidTr="00AB46CA">
        <w:tc>
          <w:tcPr>
            <w:tcW w:w="988" w:type="dxa"/>
          </w:tcPr>
          <w:p w14:paraId="50A60A6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7.6</w:t>
            </w:r>
          </w:p>
          <w:p w14:paraId="0CEAE43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244" w:type="dxa"/>
          </w:tcPr>
          <w:p w14:paraId="2A4306E6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Назовите принципы экономической деятельности, провозглашенные в Конституции РФ 1993 г.</w:t>
            </w:r>
          </w:p>
        </w:tc>
        <w:tc>
          <w:tcPr>
            <w:tcW w:w="3686" w:type="dxa"/>
          </w:tcPr>
          <w:p w14:paraId="44326E6A" w14:textId="56725281" w:rsidR="008534B3" w:rsidRPr="008534B3" w:rsidRDefault="008534B3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53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ринципы экономической деятельности, провозглашенные в Конституции РФ 1993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686C805E" w14:textId="6507E4FF" w:rsidR="006134B7" w:rsidRPr="008534B3" w:rsidRDefault="008534B3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134B7" w:rsidRPr="008534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вобода экономической деятельности; свободное перемещение товаров, услуг и финансовых средств, поддержка конкуренции; единое экономическое пространство; признание различных форм собственности.</w:t>
            </w:r>
          </w:p>
        </w:tc>
      </w:tr>
      <w:tr w:rsidR="006134B7" w:rsidRPr="006134B7" w14:paraId="0AF1B336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0C0084C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9. Конституционно-правовые основы системы местного самоуправления в </w:t>
            </w: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</w:tr>
      <w:tr w:rsidR="006134B7" w:rsidRPr="006134B7" w14:paraId="6E4EF31D" w14:textId="77777777" w:rsidTr="00AB46CA">
        <w:tc>
          <w:tcPr>
            <w:tcW w:w="988" w:type="dxa"/>
          </w:tcPr>
          <w:p w14:paraId="7574E2F3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9.4</w:t>
            </w:r>
          </w:p>
          <w:p w14:paraId="2033774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244" w:type="dxa"/>
          </w:tcPr>
          <w:p w14:paraId="71744B30" w14:textId="77777777" w:rsidR="006134B7" w:rsidRPr="006134B7" w:rsidRDefault="006134B7" w:rsidP="000B74C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Сформулируйте определение местного самоуправления.</w:t>
            </w:r>
          </w:p>
          <w:p w14:paraId="15757391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14:paraId="55DF305B" w14:textId="03CDD064" w:rsidR="006134B7" w:rsidRPr="006134B7" w:rsidRDefault="008534B3" w:rsidP="008534B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Местное самоуправление – это ф</w:t>
            </w:r>
            <w:r w:rsidR="006134B7"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орма осуществления народом своей власти, обеспечивающая самостоятельное и под свою ответственность решение населением вопросов местного значения.</w:t>
            </w:r>
          </w:p>
        </w:tc>
      </w:tr>
      <w:tr w:rsidR="006134B7" w:rsidRPr="006134B7" w14:paraId="3520B076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65D19A7E" w14:textId="77777777" w:rsidR="006134B7" w:rsidRPr="006134B7" w:rsidRDefault="006134B7" w:rsidP="000B74CE">
            <w:pPr>
              <w:tabs>
                <w:tab w:val="left" w:pos="249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Гражданское право</w:t>
            </w:r>
          </w:p>
        </w:tc>
      </w:tr>
      <w:tr w:rsidR="006134B7" w:rsidRPr="006134B7" w14:paraId="24407DFE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421E6CCB" w14:textId="77777777" w:rsidR="006134B7" w:rsidRPr="006134B7" w:rsidRDefault="006134B7" w:rsidP="000B74CE">
            <w:pPr>
              <w:tabs>
                <w:tab w:val="left" w:pos="249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10. Гражданское право: понятие, предмет, метод</w:t>
            </w:r>
          </w:p>
        </w:tc>
      </w:tr>
      <w:tr w:rsidR="006134B7" w:rsidRPr="006134B7" w14:paraId="6305895C" w14:textId="77777777" w:rsidTr="00AB46CA">
        <w:tc>
          <w:tcPr>
            <w:tcW w:w="988" w:type="dxa"/>
          </w:tcPr>
          <w:p w14:paraId="592E2F5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10.4</w:t>
            </w:r>
          </w:p>
          <w:p w14:paraId="5BDC2EE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28FFE9CC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Каким образом действует гражданское законодательство во времени?</w:t>
            </w:r>
          </w:p>
        </w:tc>
        <w:tc>
          <w:tcPr>
            <w:tcW w:w="3686" w:type="dxa"/>
          </w:tcPr>
          <w:p w14:paraId="7CB91272" w14:textId="77777777" w:rsidR="006134B7" w:rsidRPr="006134B7" w:rsidRDefault="006134B7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Гражданско-правовые акты по общему правилу не имеют обратной силы. Придание закону обратной силы может быть только в случаях, прямо предусмотренных в законе.</w:t>
            </w:r>
          </w:p>
        </w:tc>
      </w:tr>
      <w:tr w:rsidR="006134B7" w:rsidRPr="006134B7" w14:paraId="54CDB1AC" w14:textId="77777777" w:rsidTr="00AB46CA">
        <w:tc>
          <w:tcPr>
            <w:tcW w:w="988" w:type="dxa"/>
          </w:tcPr>
          <w:p w14:paraId="667388A1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10.5</w:t>
            </w:r>
          </w:p>
          <w:p w14:paraId="794D6C2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2A3A913F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Раскройте понятие «обратная сила закона».</w:t>
            </w:r>
          </w:p>
        </w:tc>
        <w:tc>
          <w:tcPr>
            <w:tcW w:w="3686" w:type="dxa"/>
          </w:tcPr>
          <w:p w14:paraId="23E2F495" w14:textId="3EAF5180" w:rsidR="006134B7" w:rsidRPr="008534B3" w:rsidRDefault="008534B3" w:rsidP="000B74C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34B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534B3">
              <w:rPr>
                <w:rFonts w:ascii="Times New Roman" w:eastAsia="Calibri" w:hAnsi="Times New Roman" w:cs="Times New Roman"/>
                <w:sz w:val="24"/>
                <w:szCs w:val="24"/>
              </w:rPr>
              <w:t>братная сила закона</w:t>
            </w:r>
            <w:r w:rsidRPr="008534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8534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</w:t>
            </w:r>
            <w:r w:rsidR="006134B7" w:rsidRPr="008534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рименение (или невозможность применения) закона к общественным отношениям (событиям, состояниям, действиям), возникшим до вступления закона в силу.</w:t>
            </w:r>
          </w:p>
        </w:tc>
      </w:tr>
      <w:tr w:rsidR="006134B7" w:rsidRPr="006134B7" w14:paraId="36EE39B8" w14:textId="77777777" w:rsidTr="00AB46CA">
        <w:trPr>
          <w:trHeight w:val="369"/>
        </w:trPr>
        <w:tc>
          <w:tcPr>
            <w:tcW w:w="9918" w:type="dxa"/>
            <w:gridSpan w:val="3"/>
            <w:shd w:val="clear" w:color="auto" w:fill="F2F2F2" w:themeFill="background1" w:themeFillShade="F2"/>
          </w:tcPr>
          <w:p w14:paraId="72260081" w14:textId="77777777" w:rsidR="006134B7" w:rsidRPr="006134B7" w:rsidRDefault="006134B7" w:rsidP="000B74CE">
            <w:pPr>
              <w:keepNext/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6134B7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Тема 11. Гражданское правоотношение</w:t>
            </w:r>
          </w:p>
        </w:tc>
      </w:tr>
      <w:tr w:rsidR="006134B7" w:rsidRPr="006134B7" w14:paraId="110B2F49" w14:textId="77777777" w:rsidTr="00AB46CA">
        <w:trPr>
          <w:trHeight w:val="369"/>
        </w:trPr>
        <w:tc>
          <w:tcPr>
            <w:tcW w:w="988" w:type="dxa"/>
            <w:shd w:val="clear" w:color="auto" w:fill="FFFFFF" w:themeFill="background1"/>
          </w:tcPr>
          <w:p w14:paraId="6C290E33" w14:textId="77777777" w:rsidR="006134B7" w:rsidRPr="006134B7" w:rsidRDefault="006134B7" w:rsidP="000B74CE">
            <w:pPr>
              <w:keepNext/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134B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11.6</w:t>
            </w:r>
          </w:p>
          <w:p w14:paraId="7E12A9DE" w14:textId="77777777" w:rsidR="006134B7" w:rsidRPr="006134B7" w:rsidRDefault="006134B7" w:rsidP="000B74CE">
            <w:pPr>
              <w:keepNext/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6134B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 мин.</w:t>
            </w:r>
          </w:p>
        </w:tc>
        <w:tc>
          <w:tcPr>
            <w:tcW w:w="5244" w:type="dxa"/>
            <w:shd w:val="clear" w:color="auto" w:fill="FFFFFF" w:themeFill="background1"/>
          </w:tcPr>
          <w:p w14:paraId="2D0BA6DB" w14:textId="77777777" w:rsidR="006134B7" w:rsidRPr="006134B7" w:rsidRDefault="006134B7" w:rsidP="000B74CE">
            <w:pPr>
              <w:keepNext/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6134B7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Назовите общие признаки имущественных отношений.</w:t>
            </w:r>
          </w:p>
        </w:tc>
        <w:tc>
          <w:tcPr>
            <w:tcW w:w="3686" w:type="dxa"/>
            <w:shd w:val="clear" w:color="auto" w:fill="FFFFFF" w:themeFill="background1"/>
          </w:tcPr>
          <w:p w14:paraId="330CE71E" w14:textId="28A298CC" w:rsidR="006134B7" w:rsidRPr="008534B3" w:rsidRDefault="008534B3" w:rsidP="008534B3">
            <w:pPr>
              <w:keepNext/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534B3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К </w:t>
            </w:r>
            <w:r w:rsidRPr="008534B3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общи</w:t>
            </w:r>
            <w:r w:rsidRPr="008534B3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</w:t>
            </w:r>
            <w:r w:rsidRPr="008534B3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признак</w:t>
            </w:r>
            <w:r w:rsidRPr="008534B3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ам имущественных отношений относятся: и</w:t>
            </w:r>
            <w:r w:rsidR="006134B7" w:rsidRPr="008534B3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мущественная обособленность; возмездный характер; равноправие субъектов.</w:t>
            </w:r>
          </w:p>
        </w:tc>
      </w:tr>
      <w:tr w:rsidR="006134B7" w:rsidRPr="006134B7" w14:paraId="2A9B591E" w14:textId="77777777" w:rsidTr="00AB46CA">
        <w:trPr>
          <w:trHeight w:val="276"/>
        </w:trPr>
        <w:tc>
          <w:tcPr>
            <w:tcW w:w="9918" w:type="dxa"/>
            <w:gridSpan w:val="3"/>
            <w:shd w:val="clear" w:color="auto" w:fill="F2F2F2" w:themeFill="background1" w:themeFillShade="F2"/>
          </w:tcPr>
          <w:p w14:paraId="7521BEA3" w14:textId="77777777" w:rsidR="006134B7" w:rsidRPr="006134B7" w:rsidRDefault="006134B7" w:rsidP="000B74CE">
            <w:pPr>
              <w:keepNext/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 w:bidi="hi-IN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 w:bidi="hi-IN"/>
              </w:rPr>
              <w:t>Тема 12. Представительство. Доверенность</w:t>
            </w:r>
          </w:p>
        </w:tc>
      </w:tr>
      <w:tr w:rsidR="006134B7" w:rsidRPr="006134B7" w14:paraId="518CA6E7" w14:textId="77777777" w:rsidTr="00AB46CA">
        <w:tc>
          <w:tcPr>
            <w:tcW w:w="988" w:type="dxa"/>
          </w:tcPr>
          <w:p w14:paraId="24B6AEF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12.4</w:t>
            </w:r>
          </w:p>
          <w:p w14:paraId="0F61FB4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3CF11D85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Перечислите обязательные реквизиты доверенности для физического и юридического лица.</w:t>
            </w:r>
          </w:p>
        </w:tc>
        <w:tc>
          <w:tcPr>
            <w:tcW w:w="3686" w:type="dxa"/>
          </w:tcPr>
          <w:p w14:paraId="79DE0D35" w14:textId="77777777" w:rsidR="008534B3" w:rsidRPr="008534B3" w:rsidRDefault="008534B3" w:rsidP="0085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4B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534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бязательные реквизиты доверенности </w:t>
            </w:r>
            <w:r w:rsidRPr="008534B3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6134B7" w:rsidRPr="008534B3">
              <w:rPr>
                <w:rFonts w:ascii="Times New Roman" w:hAnsi="Times New Roman" w:cs="Times New Roman"/>
                <w:sz w:val="24"/>
                <w:szCs w:val="24"/>
              </w:rPr>
              <w:t>ля физического лица: дата ее</w:t>
            </w:r>
            <w:r w:rsidRPr="008534B3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совершения, подпись доверителя.</w:t>
            </w:r>
          </w:p>
          <w:p w14:paraId="09064B8A" w14:textId="362F3DCC" w:rsidR="006134B7" w:rsidRPr="008534B3" w:rsidRDefault="008534B3" w:rsidP="008534B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34B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534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бязательные реквизиты доверенности </w:t>
            </w:r>
            <w:r w:rsidR="006134B7" w:rsidRPr="008534B3">
              <w:rPr>
                <w:rFonts w:ascii="Times New Roman" w:hAnsi="Times New Roman" w:cs="Times New Roman"/>
                <w:sz w:val="24"/>
                <w:szCs w:val="24"/>
              </w:rPr>
              <w:t>для юридического лица: дата ее совершения,  подпись руководителя, приложение печати данного юридического лица.</w:t>
            </w:r>
          </w:p>
        </w:tc>
      </w:tr>
      <w:tr w:rsidR="006134B7" w:rsidRPr="006134B7" w14:paraId="3F50922D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1BEBC77C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15. Общие положения об обязательствах и договорах</w:t>
            </w:r>
          </w:p>
        </w:tc>
      </w:tr>
      <w:tr w:rsidR="006134B7" w:rsidRPr="006134B7" w14:paraId="5B33FB7C" w14:textId="77777777" w:rsidTr="00AB46CA">
        <w:tc>
          <w:tcPr>
            <w:tcW w:w="988" w:type="dxa"/>
          </w:tcPr>
          <w:p w14:paraId="11048FAF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15.5</w:t>
            </w:r>
          </w:p>
          <w:p w14:paraId="7708DD0D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2A152992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Назовите существенные условия договора.</w:t>
            </w:r>
          </w:p>
        </w:tc>
        <w:tc>
          <w:tcPr>
            <w:tcW w:w="3686" w:type="dxa"/>
          </w:tcPr>
          <w:p w14:paraId="5A5FEB5A" w14:textId="77777777" w:rsidR="008534B3" w:rsidRDefault="008534B3" w:rsidP="008534B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существенны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условия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договора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относятся:</w:t>
            </w:r>
          </w:p>
          <w:p w14:paraId="08E8849C" w14:textId="1FBD6A5F" w:rsidR="006134B7" w:rsidRPr="006134B7" w:rsidRDefault="008534B3" w:rsidP="008534B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6134B7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словия о предмете договора; условия, названные в законе существенными; условия, которые обе стороны или одна из сторон считают существенными.</w:t>
            </w:r>
          </w:p>
        </w:tc>
      </w:tr>
      <w:tr w:rsidR="006134B7" w:rsidRPr="006134B7" w14:paraId="61911930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7443A154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Уголовное право</w:t>
            </w:r>
          </w:p>
        </w:tc>
      </w:tr>
      <w:tr w:rsidR="006134B7" w:rsidRPr="006134B7" w14:paraId="4CA8125C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16802214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16. Уголовное право: понятие, предмет, метод, система, принципы, источники права. Действие уголовного закона. Понятие, признаки, категории преступлений</w:t>
            </w:r>
          </w:p>
        </w:tc>
      </w:tr>
      <w:tr w:rsidR="006134B7" w:rsidRPr="006134B7" w14:paraId="5B64E309" w14:textId="77777777" w:rsidTr="00AB46CA">
        <w:tc>
          <w:tcPr>
            <w:tcW w:w="988" w:type="dxa"/>
          </w:tcPr>
          <w:p w14:paraId="66D53CFE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16.5</w:t>
            </w:r>
          </w:p>
          <w:p w14:paraId="1D91D9D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7F5F6A84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Укажите признаки преступления.</w:t>
            </w:r>
          </w:p>
        </w:tc>
        <w:tc>
          <w:tcPr>
            <w:tcW w:w="3686" w:type="dxa"/>
          </w:tcPr>
          <w:p w14:paraId="46ED80A0" w14:textId="77777777" w:rsidR="008534B3" w:rsidRDefault="008534B3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признакам преступления относятся:</w:t>
            </w:r>
          </w:p>
          <w:p w14:paraId="0A86407E" w14:textId="60F4D207" w:rsidR="006134B7" w:rsidRPr="006134B7" w:rsidRDefault="008534B3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6134B7"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бщественная опасность; противоправность; виновность; наказуемость.</w:t>
            </w:r>
          </w:p>
        </w:tc>
      </w:tr>
      <w:tr w:rsidR="006134B7" w:rsidRPr="006134B7" w14:paraId="4150780A" w14:textId="77777777" w:rsidTr="00AB46CA">
        <w:tc>
          <w:tcPr>
            <w:tcW w:w="988" w:type="dxa"/>
          </w:tcPr>
          <w:p w14:paraId="4866B220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16.6</w:t>
            </w:r>
          </w:p>
          <w:p w14:paraId="26CC5802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08590B2A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Назовите принципы уголовного права.</w:t>
            </w:r>
          </w:p>
        </w:tc>
        <w:tc>
          <w:tcPr>
            <w:tcW w:w="3686" w:type="dxa"/>
          </w:tcPr>
          <w:p w14:paraId="2D68864D" w14:textId="77777777" w:rsidR="008534B3" w:rsidRDefault="008534B3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принципам уголовного права относятся:</w:t>
            </w:r>
          </w:p>
          <w:p w14:paraId="6C425881" w14:textId="77777777" w:rsidR="008534B3" w:rsidRDefault="008534B3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6134B7"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ринцип законности; </w:t>
            </w:r>
          </w:p>
          <w:p w14:paraId="10FE7D13" w14:textId="77777777" w:rsidR="008534B3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принцип равенства граждан перед законом; </w:t>
            </w:r>
          </w:p>
          <w:p w14:paraId="61848981" w14:textId="77777777" w:rsidR="008534B3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принцип вины; </w:t>
            </w:r>
          </w:p>
          <w:p w14:paraId="5B0DF3D7" w14:textId="5BEE56CB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 справедливости; принцип гуманизма.</w:t>
            </w:r>
          </w:p>
        </w:tc>
      </w:tr>
      <w:tr w:rsidR="006134B7" w:rsidRPr="006134B7" w14:paraId="4A48B582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4719F7EA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18. Понятие и виды наказания. Назначения наказания. Обстоятельства, смягчающие и отягчающие наказание</w:t>
            </w:r>
          </w:p>
        </w:tc>
      </w:tr>
      <w:tr w:rsidR="006134B7" w:rsidRPr="006134B7" w14:paraId="05596AB9" w14:textId="77777777" w:rsidTr="00AB46CA">
        <w:tc>
          <w:tcPr>
            <w:tcW w:w="988" w:type="dxa"/>
          </w:tcPr>
          <w:p w14:paraId="62680C79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18.6</w:t>
            </w:r>
          </w:p>
          <w:p w14:paraId="4CB36C67" w14:textId="0A3A2AC6" w:rsidR="006134B7" w:rsidRPr="006134B7" w:rsidRDefault="008534B3" w:rsidP="008534B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r w:rsidR="006134B7"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мин.</w:t>
            </w:r>
          </w:p>
        </w:tc>
        <w:tc>
          <w:tcPr>
            <w:tcW w:w="5244" w:type="dxa"/>
          </w:tcPr>
          <w:p w14:paraId="1A527B38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Перечислите признаки наказания.</w:t>
            </w:r>
          </w:p>
          <w:p w14:paraId="694DD7FA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14:paraId="758BEC84" w14:textId="77777777" w:rsidR="008534B3" w:rsidRDefault="008534B3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признакам наказания относятся:</w:t>
            </w:r>
          </w:p>
          <w:p w14:paraId="5390592E" w14:textId="77777777" w:rsidR="008534B3" w:rsidRDefault="008534B3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6134B7"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ера государственного принуждения; </w:t>
            </w:r>
          </w:p>
          <w:p w14:paraId="6A637A58" w14:textId="7FD96F50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назначается по приговору суда; применяется к лицу, признанному виновным в совершении преступления; заключается в лишении или ограничении прав и свобод виновного лица.</w:t>
            </w:r>
          </w:p>
        </w:tc>
      </w:tr>
      <w:tr w:rsidR="006134B7" w:rsidRPr="006134B7" w14:paraId="44F2C5A5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525FEC22" w14:textId="77777777" w:rsidR="006134B7" w:rsidRPr="006134B7" w:rsidRDefault="006134B7" w:rsidP="000B74C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Уголовно-процессуальное право</w:t>
            </w:r>
          </w:p>
        </w:tc>
      </w:tr>
      <w:tr w:rsidR="006134B7" w:rsidRPr="006134B7" w14:paraId="629FF61F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309516FF" w14:textId="77777777" w:rsidR="006134B7" w:rsidRPr="006134B7" w:rsidRDefault="006134B7" w:rsidP="000B74CE">
            <w:pPr>
              <w:tabs>
                <w:tab w:val="left" w:pos="205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20. Понятие и виды наказания. Назначения наказания. Обстоятельства, смягчающие и отягчающие наказание</w:t>
            </w:r>
          </w:p>
        </w:tc>
      </w:tr>
      <w:tr w:rsidR="006134B7" w:rsidRPr="006134B7" w14:paraId="1D44035C" w14:textId="77777777" w:rsidTr="00AB46CA">
        <w:tc>
          <w:tcPr>
            <w:tcW w:w="988" w:type="dxa"/>
          </w:tcPr>
          <w:p w14:paraId="2DB1FA0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20.5</w:t>
            </w:r>
          </w:p>
          <w:p w14:paraId="1FD18E33" w14:textId="70694E19" w:rsidR="006134B7" w:rsidRPr="006134B7" w:rsidRDefault="008534B3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134B7"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244" w:type="dxa"/>
          </w:tcPr>
          <w:p w14:paraId="45490215" w14:textId="77777777" w:rsidR="006134B7" w:rsidRPr="006134B7" w:rsidRDefault="006134B7" w:rsidP="000B74CE">
            <w:pPr>
              <w:shd w:val="clear" w:color="auto" w:fill="FFFFFF"/>
              <w:tabs>
                <w:tab w:val="left" w:pos="97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Назовите не менее четырех принципов уголовного судопроизводства.</w:t>
            </w:r>
          </w:p>
        </w:tc>
        <w:tc>
          <w:tcPr>
            <w:tcW w:w="3686" w:type="dxa"/>
          </w:tcPr>
          <w:p w14:paraId="48C10866" w14:textId="77777777" w:rsidR="008534B3" w:rsidRDefault="008534B3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принципам уголовного судопроизводства относятся:</w:t>
            </w:r>
          </w:p>
          <w:p w14:paraId="1CE1CB61" w14:textId="73C5B057" w:rsidR="006134B7" w:rsidRPr="006134B7" w:rsidRDefault="008534B3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6134B7"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азумный срок уголовного судопроизводства; законность при производстве по уголовному делу; осуществление правосудия только судом; независимость судей; уважение чести и достоинства личности; неприкосновенность личности; охрана прав и свобод человека и гражданина в уголовном судопроизводстве; неприкосновенность жилища; тайна переписки, телефонных и иных переговоров, почтовых, телеграфных и иных сообщений; презумпция невиновности; состязательность сторон; обеспечение подозреваемому и обвиняемому права на защиту; свобода оценки доказательств; язык уголовного </w:t>
            </w:r>
            <w:r w:rsidR="006134B7"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судопроизводства; право на обжалование процессуальных действий и решений.</w:t>
            </w:r>
          </w:p>
        </w:tc>
      </w:tr>
      <w:tr w:rsidR="006134B7" w:rsidRPr="006134B7" w14:paraId="51A27B68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55419FF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21. Участники уголовного судопроизводства</w:t>
            </w:r>
          </w:p>
        </w:tc>
      </w:tr>
      <w:tr w:rsidR="006134B7" w:rsidRPr="00757BF7" w14:paraId="4DF03293" w14:textId="77777777" w:rsidTr="00AB46CA">
        <w:tc>
          <w:tcPr>
            <w:tcW w:w="988" w:type="dxa"/>
          </w:tcPr>
          <w:p w14:paraId="616512DB" w14:textId="77777777" w:rsidR="006134B7" w:rsidRPr="00757BF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BF7">
              <w:rPr>
                <w:rFonts w:ascii="Times New Roman" w:eastAsia="Calibri" w:hAnsi="Times New Roman" w:cs="Times New Roman"/>
                <w:sz w:val="24"/>
                <w:szCs w:val="24"/>
              </w:rPr>
              <w:t>21.4</w:t>
            </w:r>
          </w:p>
          <w:p w14:paraId="7D913FBC" w14:textId="50869EF7" w:rsidR="006134B7" w:rsidRPr="00757BF7" w:rsidRDefault="00757BF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BF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134B7" w:rsidRPr="00757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244" w:type="dxa"/>
          </w:tcPr>
          <w:p w14:paraId="484709E1" w14:textId="77777777" w:rsidR="006134B7" w:rsidRPr="00757BF7" w:rsidRDefault="006134B7" w:rsidP="000B74CE">
            <w:pPr>
              <w:shd w:val="clear" w:color="auto" w:fill="FFFFFF"/>
              <w:tabs>
                <w:tab w:val="left" w:pos="97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Назовите не менее четырех участников уголовного судопроизводства со стороны обвинения.</w:t>
            </w:r>
          </w:p>
        </w:tc>
        <w:tc>
          <w:tcPr>
            <w:tcW w:w="3686" w:type="dxa"/>
          </w:tcPr>
          <w:p w14:paraId="3A8D101B" w14:textId="77777777" w:rsidR="00757BF7" w:rsidRPr="00757BF7" w:rsidRDefault="00757BF7" w:rsidP="00757BF7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57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частник</w:t>
            </w:r>
            <w:r w:rsidRPr="00757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57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уголовного судопр</w:t>
            </w:r>
            <w:r w:rsidRPr="00757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оизводства со стороны обвинения:</w:t>
            </w:r>
          </w:p>
          <w:p w14:paraId="6852DCDF" w14:textId="46B3845B" w:rsidR="006134B7" w:rsidRPr="00757BF7" w:rsidRDefault="00757BF7" w:rsidP="00757BF7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6134B7" w:rsidRPr="00757B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рокурор; следователь; руководитель следственного органа; орган дознания; начальник подразделения дознания; начальник органа дознания; дознаватель; потерпевший; частный обвинитель; гражданский истец; представители потерпевшего, гражданского истца и частного обвинителя.</w:t>
            </w:r>
          </w:p>
        </w:tc>
      </w:tr>
      <w:tr w:rsidR="006134B7" w:rsidRPr="006134B7" w14:paraId="78755D85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12D109E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22. Досудебное производство: возбуждение уголовного дела; предварительное расследование.</w:t>
            </w:r>
          </w:p>
        </w:tc>
      </w:tr>
      <w:tr w:rsidR="006134B7" w:rsidRPr="006134B7" w14:paraId="76720E89" w14:textId="77777777" w:rsidTr="00AB46CA">
        <w:tc>
          <w:tcPr>
            <w:tcW w:w="988" w:type="dxa"/>
          </w:tcPr>
          <w:p w14:paraId="4991B485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22.5</w:t>
            </w:r>
          </w:p>
          <w:p w14:paraId="75C7403C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77F8298A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Укажите четыре повода для возбуждения уголовного дела.</w:t>
            </w:r>
          </w:p>
        </w:tc>
        <w:tc>
          <w:tcPr>
            <w:tcW w:w="3686" w:type="dxa"/>
          </w:tcPr>
          <w:p w14:paraId="7557F976" w14:textId="77777777" w:rsidR="00757BF7" w:rsidRDefault="00757BF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поводам для возбуждения уголовного дела относятся:</w:t>
            </w:r>
          </w:p>
          <w:p w14:paraId="065E9B22" w14:textId="6DD2CF99" w:rsidR="006134B7" w:rsidRPr="006134B7" w:rsidRDefault="00757BF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6134B7"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аявление о преступлении; явка с повинной; сообщение о совершенном или готовящемся преступлении, полученное из иных источников; постановление прокурора о направлении соответствующих материалов в орган предварительного расследования для решения вопроса об уголовном преследовании.</w:t>
            </w:r>
          </w:p>
        </w:tc>
      </w:tr>
      <w:tr w:rsidR="006134B7" w:rsidRPr="006134B7" w14:paraId="164A4B69" w14:textId="77777777" w:rsidTr="00AB46CA">
        <w:tc>
          <w:tcPr>
            <w:tcW w:w="9918" w:type="dxa"/>
            <w:gridSpan w:val="3"/>
            <w:shd w:val="clear" w:color="auto" w:fill="F2F2F2" w:themeFill="background1" w:themeFillShade="F2"/>
          </w:tcPr>
          <w:p w14:paraId="10A49DE6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23. Производство в суде первой инстанции. Пересмотр судебных решений.</w:t>
            </w:r>
          </w:p>
        </w:tc>
      </w:tr>
      <w:tr w:rsidR="006134B7" w:rsidRPr="006134B7" w14:paraId="20558B39" w14:textId="77777777" w:rsidTr="00AB46CA">
        <w:tc>
          <w:tcPr>
            <w:tcW w:w="988" w:type="dxa"/>
          </w:tcPr>
          <w:p w14:paraId="3B3BC03B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23.5</w:t>
            </w:r>
          </w:p>
          <w:p w14:paraId="7E4A5D0A" w14:textId="77777777" w:rsidR="006134B7" w:rsidRPr="006134B7" w:rsidRDefault="006134B7" w:rsidP="000B74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34B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244" w:type="dxa"/>
          </w:tcPr>
          <w:p w14:paraId="05E03F06" w14:textId="77777777" w:rsidR="006134B7" w:rsidRPr="006134B7" w:rsidRDefault="006134B7" w:rsidP="000B74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Назовите этапы судебного разбирательства по уголовным делам в общем порядке.</w:t>
            </w:r>
          </w:p>
        </w:tc>
        <w:tc>
          <w:tcPr>
            <w:tcW w:w="3686" w:type="dxa"/>
          </w:tcPr>
          <w:p w14:paraId="06DE7C5C" w14:textId="17A9F179" w:rsidR="006134B7" w:rsidRPr="006134B7" w:rsidRDefault="00757BF7" w:rsidP="000B74C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B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</w:t>
            </w:r>
            <w:r w:rsidRPr="00757B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тапы судебного разбирательства по уголовным делам в общем порядке</w:t>
            </w:r>
            <w:r w:rsidRPr="00757B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6134B7" w:rsidRPr="0061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одготовительная часть; судебное следствие; судебные прения; последнее слово подсудимого; постановление и провозглашение приговора.</w:t>
            </w:r>
          </w:p>
        </w:tc>
      </w:tr>
    </w:tbl>
    <w:p w14:paraId="3E6BC154" w14:textId="6DAA54FA" w:rsidR="00B55F1E" w:rsidRDefault="00B55F1E" w:rsidP="00CA0B60">
      <w:pPr>
        <w:pStyle w:val="a3"/>
        <w:tabs>
          <w:tab w:val="left" w:pos="2328"/>
        </w:tabs>
        <w:spacing w:after="0" w:line="240" w:lineRule="auto"/>
        <w:ind w:left="709"/>
        <w:jc w:val="both"/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lang w:bidi="hi-IN"/>
        </w:rPr>
      </w:pPr>
    </w:p>
    <w:p w14:paraId="3A8AE90A" w14:textId="77777777" w:rsidR="00B55F1E" w:rsidRDefault="00B55F1E">
      <w:pPr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lang w:bidi="hi-IN"/>
        </w:rPr>
      </w:pPr>
      <w:r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lang w:bidi="hi-IN"/>
        </w:rPr>
        <w:br w:type="page"/>
      </w:r>
    </w:p>
    <w:p w14:paraId="44181ADF" w14:textId="3A9F9279" w:rsidR="003F4E6F" w:rsidRPr="00E02763" w:rsidRDefault="003F4E6F" w:rsidP="000B74CE">
      <w:pPr>
        <w:pStyle w:val="a3"/>
        <w:numPr>
          <w:ilvl w:val="0"/>
          <w:numId w:val="1"/>
        </w:numPr>
        <w:tabs>
          <w:tab w:val="left" w:pos="2328"/>
        </w:tabs>
        <w:spacing w:after="0" w:line="240" w:lineRule="auto"/>
        <w:ind w:left="709" w:hanging="709"/>
        <w:jc w:val="both"/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lang w:bidi="hi-IN"/>
        </w:rPr>
      </w:pPr>
      <w:r w:rsidRPr="00E0276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6BCBB413" w14:textId="77777777" w:rsidR="003F4E6F" w:rsidRDefault="003F4E6F" w:rsidP="000B4495">
      <w:pPr>
        <w:pStyle w:val="a3"/>
        <w:tabs>
          <w:tab w:val="left" w:pos="2328"/>
        </w:tabs>
        <w:spacing w:after="0" w:line="120" w:lineRule="auto"/>
        <w:ind w:left="1418"/>
        <w:jc w:val="both"/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lang w:bidi="hi-IN"/>
        </w:rPr>
      </w:pPr>
    </w:p>
    <w:p w14:paraId="70A733FE" w14:textId="17B2641B" w:rsidR="00BD118A" w:rsidRPr="00BD118A" w:rsidRDefault="003F4E6F" w:rsidP="00BD118A">
      <w:pPr>
        <w:pStyle w:val="a3"/>
        <w:tabs>
          <w:tab w:val="left" w:pos="2328"/>
        </w:tabs>
        <w:spacing w:after="0" w:line="240" w:lineRule="auto"/>
        <w:ind w:left="1418" w:hanging="709"/>
        <w:jc w:val="both"/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u w:val="single"/>
          <w:lang w:bidi="hi-IN"/>
        </w:rPr>
      </w:pPr>
      <w:r w:rsidRPr="000204B7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u w:val="single"/>
          <w:lang w:eastAsia="ar-SA" w:bidi="hi-IN"/>
        </w:rPr>
        <w:t>Ф</w:t>
      </w:r>
      <w:r w:rsidRPr="000204B7"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u w:val="single"/>
          <w:lang w:bidi="hi-IN"/>
        </w:rPr>
        <w:t>орма промежуточной аттестации – зачет с оценкой (2 семестр)</w:t>
      </w:r>
    </w:p>
    <w:p w14:paraId="34A75C65" w14:textId="77777777" w:rsidR="000B4495" w:rsidRDefault="000B4495" w:rsidP="000B4495">
      <w:pPr>
        <w:widowControl w:val="0"/>
        <w:tabs>
          <w:tab w:val="left" w:pos="2328"/>
        </w:tabs>
        <w:spacing w:after="0" w:line="120" w:lineRule="auto"/>
        <w:ind w:firstLine="709"/>
        <w:jc w:val="both"/>
        <w:rPr>
          <w:rFonts w:ascii="Times New Roman" w:eastAsia="Calibri" w:hAnsi="Times New Roman" w:cs="Mangal"/>
          <w:b/>
          <w:bCs/>
          <w:color w:val="000000"/>
          <w:kern w:val="1"/>
          <w:sz w:val="28"/>
          <w:szCs w:val="28"/>
          <w:lang w:bidi="hi-IN"/>
        </w:rPr>
      </w:pPr>
    </w:p>
    <w:p w14:paraId="1D3EC229" w14:textId="4FBA2EEF" w:rsidR="003F4E6F" w:rsidRDefault="003F4E6F" w:rsidP="000B74CE">
      <w:pPr>
        <w:widowControl w:val="0"/>
        <w:tabs>
          <w:tab w:val="left" w:pos="2328"/>
        </w:tabs>
        <w:spacing w:after="0" w:line="240" w:lineRule="auto"/>
        <w:ind w:firstLine="709"/>
        <w:jc w:val="both"/>
        <w:rPr>
          <w:rFonts w:ascii="Times New Roman" w:eastAsia="Calibri" w:hAnsi="Times New Roman" w:cs="Mangal"/>
          <w:b/>
          <w:bCs/>
          <w:color w:val="000000"/>
          <w:kern w:val="1"/>
          <w:sz w:val="28"/>
          <w:szCs w:val="28"/>
          <w:lang w:bidi="hi-IN"/>
        </w:rPr>
      </w:pPr>
      <w:r>
        <w:rPr>
          <w:rFonts w:ascii="Times New Roman" w:eastAsia="Calibri" w:hAnsi="Times New Roman" w:cs="Mangal"/>
          <w:b/>
          <w:bCs/>
          <w:color w:val="000000"/>
          <w:kern w:val="1"/>
          <w:sz w:val="28"/>
          <w:szCs w:val="28"/>
          <w:lang w:bidi="hi-IN"/>
        </w:rPr>
        <w:t>Примерные в</w:t>
      </w:r>
      <w:r w:rsidRPr="006A5F84">
        <w:rPr>
          <w:rFonts w:ascii="Times New Roman" w:eastAsia="Calibri" w:hAnsi="Times New Roman" w:cs="Mangal"/>
          <w:b/>
          <w:bCs/>
          <w:color w:val="000000"/>
          <w:kern w:val="1"/>
          <w:sz w:val="28"/>
          <w:szCs w:val="28"/>
          <w:lang w:bidi="hi-IN"/>
        </w:rPr>
        <w:t>опросы к зачету с оценкой</w:t>
      </w:r>
    </w:p>
    <w:p w14:paraId="25993D01" w14:textId="5764C904" w:rsidR="00BD118A" w:rsidRPr="00BD118A" w:rsidRDefault="00BD118A" w:rsidP="000B4495">
      <w:pPr>
        <w:widowControl w:val="0"/>
        <w:tabs>
          <w:tab w:val="left" w:pos="2328"/>
        </w:tabs>
        <w:spacing w:before="120" w:after="120" w:line="240" w:lineRule="auto"/>
        <w:ind w:firstLine="709"/>
        <w:jc w:val="both"/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u w:val="single"/>
          <w:lang w:bidi="hi-IN"/>
        </w:rPr>
      </w:pPr>
      <w:r w:rsidRPr="00BD118A"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u w:val="single"/>
          <w:lang w:bidi="hi-IN"/>
        </w:rPr>
        <w:t>Теория государства и права; Конституционное право России</w:t>
      </w:r>
    </w:p>
    <w:p w14:paraId="0BAB663B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и признаки государства.</w:t>
      </w:r>
    </w:p>
    <w:p w14:paraId="497DA16A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Сущность государства: кла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ссовый и общесоциальный подходы.</w:t>
      </w:r>
    </w:p>
    <w:p w14:paraId="73A635A3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Понятие, признаки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сущность государства и права.</w:t>
      </w:r>
    </w:p>
    <w:p w14:paraId="4A64935E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циальное назначение государства.</w:t>
      </w:r>
    </w:p>
    <w:p w14:paraId="0F765F62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Государство и государственност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ь (анализ соотношения понятий).</w:t>
      </w:r>
    </w:p>
    <w:p w14:paraId="4B35EB19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Государственная власть: понятие и признаки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6E88F645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Государственный суверенитет, народный суверенитет, национальный суверенит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ет (соотношение понятий).</w:t>
      </w:r>
    </w:p>
    <w:p w14:paraId="175CAD41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подходы к определению понятия и признаков права;</w:t>
      </w:r>
    </w:p>
    <w:p w14:paraId="596F5793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Философская (естественно-правовая), социологическая, нормати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вистская и иные концепции права.</w:t>
      </w:r>
    </w:p>
    <w:p w14:paraId="1F7F8EC0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и признаки права.</w:t>
      </w:r>
    </w:p>
    <w:p w14:paraId="7B942840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Сущность и содержание права.</w:t>
      </w:r>
    </w:p>
    <w:p w14:paraId="7DD90A8B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Социальное назначение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права.</w:t>
      </w:r>
    </w:p>
    <w:p w14:paraId="0A767AE6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Соотношение права и государства.</w:t>
      </w:r>
    </w:p>
    <w:p w14:paraId="7E557B87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Право, как государственный 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егулятор общественных отношений.</w:t>
      </w:r>
    </w:p>
    <w:p w14:paraId="3070F02A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и государственное принуждение.</w:t>
      </w:r>
    </w:p>
    <w:p w14:paraId="77BA5A7D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Принципы права: понятие и виды.</w:t>
      </w:r>
    </w:p>
    <w:p w14:paraId="432E6871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формы (источника) права.</w:t>
      </w:r>
    </w:p>
    <w:p w14:paraId="66699AC7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 и форма права.</w:t>
      </w:r>
    </w:p>
    <w:p w14:paraId="7C63BB6D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Виды современных источнико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права.</w:t>
      </w:r>
    </w:p>
    <w:p w14:paraId="191A3D76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правового обычая. Делов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 обычай и деловое обыкновение.</w:t>
      </w:r>
    </w:p>
    <w:p w14:paraId="1EB48AE5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правового прецедента. Судебн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ый и административный прецедент.</w:t>
      </w:r>
    </w:p>
    <w:p w14:paraId="0F41416B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Норматив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но-правовой акт: понятие и виды.</w:t>
      </w:r>
    </w:p>
    <w:p w14:paraId="5577719F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Закон как вид нормативно-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правового акта. Признаки закона.</w:t>
      </w:r>
    </w:p>
    <w:p w14:paraId="624ED31A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Подзаконные нор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мативно-правовые акты.</w:t>
      </w:r>
    </w:p>
    <w:p w14:paraId="05056D55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Лок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альные нормативно-правовые акты.</w:t>
      </w:r>
    </w:p>
    <w:p w14:paraId="3C400409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Нормативный договор как форма (источник) пр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ава. Виды нормативных договоров.</w:t>
      </w:r>
    </w:p>
    <w:p w14:paraId="7EE7A2E9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и признаки системы права. Основные стр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уктурные элементы системы права.</w:t>
      </w:r>
    </w:p>
    <w:p w14:paraId="1761B617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 и метод правового регулирования как осн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ования выделения отраслей права.</w:t>
      </w:r>
    </w:p>
    <w:p w14:paraId="1A934422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отрасли права. Обща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 характеристика отраслей права.</w:t>
      </w:r>
    </w:p>
    <w:p w14:paraId="1EA99389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института права. Межотраслев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 и отраслевой институты права.</w:t>
      </w:r>
    </w:p>
    <w:p w14:paraId="6A8DB7AC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системы права: право частное 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публичное. Отрасли 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институты.</w:t>
      </w:r>
    </w:p>
    <w:p w14:paraId="59CC3792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Материальное 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процессуальное право.</w:t>
      </w:r>
    </w:p>
    <w:p w14:paraId="0A7CC012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Система российск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ого права и международное право.</w:t>
      </w:r>
    </w:p>
    <w:p w14:paraId="6EE138D2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Отрас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ли российского законодательства.</w:t>
      </w:r>
    </w:p>
    <w:p w14:paraId="514DB8AA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и предмет конституционного права Российс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кой Федерации как отрасли права.</w:t>
      </w:r>
    </w:p>
    <w:p w14:paraId="2DB22CA6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Государственно-правовые нормы: особенности их структуры, виды,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содержания.</w:t>
      </w:r>
    </w:p>
    <w:p w14:paraId="27679C72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Государственно-правовые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отношения: понятие, содержание.</w:t>
      </w:r>
    </w:p>
    <w:p w14:paraId="4CE98779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Субъекты государственно-правовых отношений: понятие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виды, право- и дееспособность.</w:t>
      </w:r>
    </w:p>
    <w:p w14:paraId="35FF006E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Особенности право- и дееспособности граждан Российской Федерации как субъектов государственно-правовых 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тношений.</w:t>
      </w:r>
    </w:p>
    <w:p w14:paraId="12C03CC7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Виды государственно-правовых отношений, их классификация. Основания возникновения, изменения и прекращения 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сударственно-правовых отношений.</w:t>
      </w:r>
    </w:p>
    <w:p w14:paraId="73E85656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Источники конституционного права Российской Федерации: понятие источника конституционного права Российск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 Федерации, виды источников.</w:t>
      </w:r>
    </w:p>
    <w:p w14:paraId="33451C5A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Специфика содержания источников конституцион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ного права Российской Федерации.</w:t>
      </w:r>
    </w:p>
    <w:p w14:paraId="7D5D6CF4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Нормативно-правовые акты государственных органов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субъектов Российской Федерации.</w:t>
      </w:r>
    </w:p>
    <w:p w14:paraId="0429B8B1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Судебные решения: постановления Конституционного Суда Российской Федерации и юридическая сила принимаемых им решений; юридические свойства решений, принимаемых Верхо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вным Судом Российской Федерации.</w:t>
      </w:r>
    </w:p>
    <w:p w14:paraId="4F9F0F14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черты и юридические свойства 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онституции Российской Федерации.</w:t>
      </w:r>
    </w:p>
    <w:p w14:paraId="2412559F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Конституции, особенности и значение ее преамбулы, заключ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ительных и переходных положений.</w:t>
      </w:r>
    </w:p>
    <w:p w14:paraId="6E6B890E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Порядок пересмотра Конституции Российской Федерации, внесения поправок в главы 3 – 8 и изменений в статью 65. Конституционное Собрание, его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конституционно-правовой статус.</w:t>
      </w:r>
    </w:p>
    <w:p w14:paraId="2E75C530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Толкование Конституции.</w:t>
      </w:r>
    </w:p>
    <w:p w14:paraId="771A99E0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Соотношение Конституции Российской Федерации и конституций республик, уставов других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субъектов Российской Федерации.</w:t>
      </w:r>
    </w:p>
    <w:p w14:paraId="528E259A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Общественный строй: понятие, содержание. Характерные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особенности общественного строя.</w:t>
      </w:r>
    </w:p>
    <w:p w14:paraId="32456F45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Политическая систем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 общества: понятие, содержание.</w:t>
      </w:r>
    </w:p>
    <w:p w14:paraId="2CCA7A3E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Политическая система и политическая организация общества: соотношение понятий. Политические институты.</w:t>
      </w:r>
    </w:p>
    <w:p w14:paraId="6EC05DA2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принципы конституцион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ного строя Российской Федерации.</w:t>
      </w:r>
    </w:p>
    <w:p w14:paraId="64D50A22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Основы общественного и конституцион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ного строя: понятие,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содержание.</w:t>
      </w:r>
    </w:p>
    <w:p w14:paraId="5BF2A4F9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Форма Российского государства: понятие и виды форм правления; особенности республиканской формы 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равления в Российской Федерации.</w:t>
      </w:r>
    </w:p>
    <w:p w14:paraId="06AFD082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Форма государственного устройства. Понятие государс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твенного устройства и его формы.</w:t>
      </w:r>
    </w:p>
    <w:p w14:paraId="21DEBBDB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Народовластие и 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 формы в Российской Федерации.</w:t>
      </w:r>
    </w:p>
    <w:p w14:paraId="78D995F9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Разделение властей в Российской Федерации: содержание понятия; теоретич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еские основы разделения властей.</w:t>
      </w:r>
    </w:p>
    <w:p w14:paraId="4E5B745B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Идеологическое многообразие в Российской Федерации: понятие идеологии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идеологического многообразия.</w:t>
      </w:r>
    </w:p>
    <w:p w14:paraId="258BAD7D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Понятие, содержание и принципы 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ражданства Российской Федерации.</w:t>
      </w:r>
    </w:p>
    <w:p w14:paraId="7A8B537F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Гражданство Российской Федерации и гражданство республик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составе Российской Федерации.</w:t>
      </w:r>
    </w:p>
    <w:p w14:paraId="4E0F2D17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и конституционные основы местного самоуп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равления в Российской Федерации.</w:t>
      </w:r>
    </w:p>
    <w:p w14:paraId="3741B23C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функции и 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ринципы местного самоуправления.</w:t>
      </w:r>
    </w:p>
    <w:p w14:paraId="6E5F6A55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Полномочия органов государственной власти Федерации и субъектов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сфере местного самоуправления.</w:t>
      </w:r>
    </w:p>
    <w:p w14:paraId="5D7F241B" w14:textId="77777777" w:rsidR="003F4E6F" w:rsidRPr="00DD11ED" w:rsidRDefault="003F4E6F" w:rsidP="00BC2938">
      <w:pPr>
        <w:widowControl w:val="0"/>
        <w:numPr>
          <w:ilvl w:val="0"/>
          <w:numId w:val="63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11E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Предметы ведения и полномочия местного самоуправления.</w:t>
      </w:r>
    </w:p>
    <w:p w14:paraId="719908EE" w14:textId="77777777" w:rsidR="003F4E6F" w:rsidRPr="00DD11ED" w:rsidRDefault="003F4E6F" w:rsidP="000B74CE">
      <w:pPr>
        <w:widowControl w:val="0"/>
        <w:tabs>
          <w:tab w:val="left" w:pos="2328"/>
        </w:tabs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ar-SA" w:bidi="hi-IN"/>
        </w:rPr>
      </w:pPr>
      <w:r w:rsidRPr="00DD11ED">
        <w:rPr>
          <w:rFonts w:ascii="Times New Roman" w:eastAsia="SimSun" w:hAnsi="Times New Roman" w:cs="Mangal"/>
          <w:kern w:val="1"/>
          <w:sz w:val="28"/>
          <w:szCs w:val="28"/>
          <w:lang w:eastAsia="ar-SA" w:bidi="hi-IN"/>
        </w:rPr>
        <w:t xml:space="preserve"> </w:t>
      </w:r>
    </w:p>
    <w:p w14:paraId="16F88C99" w14:textId="77777777" w:rsidR="003F4E6F" w:rsidRPr="000204B7" w:rsidRDefault="003F4E6F" w:rsidP="000B74CE">
      <w:pPr>
        <w:pStyle w:val="a3"/>
        <w:tabs>
          <w:tab w:val="left" w:pos="2328"/>
        </w:tabs>
        <w:spacing w:after="0" w:line="240" w:lineRule="auto"/>
        <w:ind w:left="709" w:hanging="709"/>
        <w:jc w:val="both"/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u w:val="single"/>
          <w:lang w:bidi="hi-IN"/>
        </w:rPr>
      </w:pPr>
      <w:r w:rsidRPr="00DD11ED">
        <w:rPr>
          <w:rFonts w:ascii="Times New Roman" w:eastAsia="SimSun" w:hAnsi="Times New Roman" w:cs="Mangal"/>
          <w:kern w:val="1"/>
          <w:sz w:val="28"/>
          <w:szCs w:val="28"/>
          <w:lang w:eastAsia="ar-SA" w:bidi="hi-IN"/>
        </w:rPr>
        <w:t xml:space="preserve"> </w:t>
      </w:r>
      <w:r w:rsidRPr="00DD11ED">
        <w:rPr>
          <w:rFonts w:ascii="Times New Roman" w:eastAsia="SimSun" w:hAnsi="Times New Roman" w:cs="Mangal"/>
          <w:kern w:val="1"/>
          <w:sz w:val="28"/>
          <w:szCs w:val="28"/>
          <w:lang w:eastAsia="ar-SA" w:bidi="hi-IN"/>
        </w:rPr>
        <w:tab/>
      </w:r>
      <w:r w:rsidRPr="000204B7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u w:val="single"/>
          <w:lang w:eastAsia="ar-SA" w:bidi="hi-IN"/>
        </w:rPr>
        <w:t>Ф</w:t>
      </w:r>
      <w:r w:rsidRPr="000204B7"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u w:val="single"/>
          <w:lang w:bidi="hi-IN"/>
        </w:rPr>
        <w:t>орма промежуточной аттестации – зачет (3 семестр)</w:t>
      </w:r>
    </w:p>
    <w:p w14:paraId="5836800E" w14:textId="77777777" w:rsidR="003F4E6F" w:rsidRDefault="003F4E6F" w:rsidP="000B4495">
      <w:pPr>
        <w:widowControl w:val="0"/>
        <w:tabs>
          <w:tab w:val="left" w:pos="709"/>
        </w:tabs>
        <w:suppressAutoHyphens/>
        <w:spacing w:before="120" w:after="120" w:line="240" w:lineRule="auto"/>
        <w:jc w:val="both"/>
        <w:rPr>
          <w:rFonts w:ascii="Times New Roman" w:eastAsia="Calibri" w:hAnsi="Times New Roman" w:cs="Mangal"/>
          <w:b/>
          <w:bCs/>
          <w:color w:val="000000"/>
          <w:kern w:val="1"/>
          <w:sz w:val="28"/>
          <w:szCs w:val="28"/>
          <w:lang w:bidi="hi-IN"/>
        </w:rPr>
      </w:pPr>
      <w:r>
        <w:rPr>
          <w:rFonts w:ascii="Times New Roman" w:eastAsia="Calibri" w:hAnsi="Times New Roman" w:cs="Mangal"/>
          <w:b/>
          <w:bCs/>
          <w:color w:val="000000"/>
          <w:kern w:val="1"/>
          <w:sz w:val="28"/>
          <w:szCs w:val="28"/>
          <w:lang w:bidi="hi-IN"/>
        </w:rPr>
        <w:tab/>
        <w:t>Примерные в</w:t>
      </w:r>
      <w:r w:rsidRPr="006A5F84">
        <w:rPr>
          <w:rFonts w:ascii="Times New Roman" w:eastAsia="Calibri" w:hAnsi="Times New Roman" w:cs="Mangal"/>
          <w:b/>
          <w:bCs/>
          <w:color w:val="000000"/>
          <w:kern w:val="1"/>
          <w:sz w:val="28"/>
          <w:szCs w:val="28"/>
          <w:lang w:bidi="hi-IN"/>
        </w:rPr>
        <w:t>опросы к зачету</w:t>
      </w:r>
    </w:p>
    <w:p w14:paraId="76B67A09" w14:textId="647B6386" w:rsidR="00DE1C03" w:rsidRPr="000B4495" w:rsidRDefault="003F4E6F" w:rsidP="000B4495">
      <w:pPr>
        <w:widowControl w:val="0"/>
        <w:shd w:val="clear" w:color="auto" w:fill="FFFFFF"/>
        <w:tabs>
          <w:tab w:val="left" w:pos="0"/>
        </w:tabs>
        <w:suppressAutoHyphens/>
        <w:spacing w:after="120" w:line="240" w:lineRule="auto"/>
        <w:ind w:firstLine="709"/>
        <w:jc w:val="both"/>
        <w:rPr>
          <w:rFonts w:ascii="Times New Roman" w:eastAsia="Calibri" w:hAnsi="Times New Roman" w:cs="Mangal"/>
          <w:bCs/>
          <w:color w:val="000000"/>
          <w:kern w:val="2"/>
          <w:sz w:val="28"/>
          <w:szCs w:val="28"/>
          <w:u w:val="single"/>
          <w:lang w:bidi="hi-IN"/>
        </w:rPr>
      </w:pPr>
      <w:r w:rsidRPr="007020B8">
        <w:rPr>
          <w:rFonts w:ascii="Times New Roman" w:eastAsia="Calibri" w:hAnsi="Times New Roman" w:cs="Mangal"/>
          <w:bCs/>
          <w:color w:val="000000"/>
          <w:kern w:val="2"/>
          <w:sz w:val="28"/>
          <w:szCs w:val="28"/>
          <w:u w:val="single"/>
          <w:lang w:bidi="hi-IN"/>
        </w:rPr>
        <w:t>Гражданское право</w:t>
      </w:r>
    </w:p>
    <w:p w14:paraId="27225C48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 гражданско-правового регулирования. Понятие и виды имущественных отношений, регулируемых гражданским правом. Особенности вещных, обязательственных, интеллектуальных и корпоративных отношений. Понятие и виды неимущественных отношений, регулируемых гражданским правом.</w:t>
      </w:r>
    </w:p>
    <w:p w14:paraId="6C3AED00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Гражданско-правовой метод регулирования общественных отношений.</w:t>
      </w:r>
    </w:p>
    <w:p w14:paraId="2BA317B5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Принципы гражданского права.</w:t>
      </w:r>
    </w:p>
    <w:p w14:paraId="2AD1343A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Система гражданского права.</w:t>
      </w:r>
    </w:p>
    <w:p w14:paraId="36CD54C3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Понятие и виды источников гражданского права.</w:t>
      </w:r>
    </w:p>
    <w:p w14:paraId="7E397F73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Понятие и состав гражданского законодательства. Гражданский </w:t>
      </w:r>
      <w:hyperlink r:id="rId10" w:history="1">
        <w:r w:rsidRPr="007020B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u w:val="single"/>
            <w:lang w:eastAsia="ru-RU"/>
          </w:rPr>
          <w:t>кодекс</w:t>
        </w:r>
      </w:hyperlink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Российской Федерации как основной источник гражданского права, главный акт гражданского законодательства. Другие федеральные законы в сфере гражданского права. Иные правовые акты как источники гражданского права.</w:t>
      </w:r>
    </w:p>
    <w:p w14:paraId="7EDB4AF8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Обычаи как источники гражданского права. Соотношение обычаев, обыкновений и заведенного порядка взаимоотношений участников имущественного оборота.</w:t>
      </w:r>
    </w:p>
    <w:p w14:paraId="3DD81763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Понятие, элементы и структурные особенности гражданского правоотношения. </w:t>
      </w:r>
    </w:p>
    <w:p w14:paraId="2605FE38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Понятие и содержание гражданской правосубъектности.</w:t>
      </w:r>
    </w:p>
    <w:p w14:paraId="4EF6683C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Объекты гражданских правоотношений.</w:t>
      </w:r>
    </w:p>
    <w:p w14:paraId="5E09A0FC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Виды гражданских правоотношений. Вещные, обязательственные, корпоративные и интеллектуальные правоотношения. Правоотношения, включающие в свое содержание преимущественные права. Неимущественные гражданские правоотношения.</w:t>
      </w:r>
    </w:p>
    <w:p w14:paraId="3271BF8F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Гражданин как индивидуальный субъект гражданского права. Имя, гражданство и иные признаки, индивидуализирующие его правовой статус. Место жительства граждан и его гражданско-правовое значение.</w:t>
      </w:r>
    </w:p>
    <w:p w14:paraId="50CEACE3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Понятие и содержание правоспособности граждан (физических лиц). Правоспособность и субъективные гражданские права. Возникновение и прекращение правоспособности. Неотчуждаемость правоспособности и невозможность ее ограничения.</w:t>
      </w:r>
    </w:p>
    <w:p w14:paraId="23CB5570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Дееспособность граждан (физических лиц). Неотчуждаемость дееспособности. Разновидности дееспособности. Дееспособность несовершеннолетних граждан. Эмансипация. Случаи и условия ограничения дееспособности граждан. Признание гражданина недееспособным.</w:t>
      </w:r>
    </w:p>
    <w:p w14:paraId="4A995C6A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Опека и попечительство. Патронаж над дееспособными гражданами.</w:t>
      </w:r>
    </w:p>
    <w:p w14:paraId="787B2738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Порядок, условия и правовые последствия признания гражданина безвестно отсутствующим и объявления его умершим.</w:t>
      </w:r>
    </w:p>
    <w:p w14:paraId="279C91F2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Понятие, виды и гражданско-правовое значение актов гражданского состояния.</w:t>
      </w:r>
    </w:p>
    <w:p w14:paraId="3C97BB78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Понятие и признаки юридического лица. Индивидуализация юридического лица, ее гражданско-правовое значение. Правоспособность и дееспособность юридического лица. Органы юридического лица. Представительства и филиалы юридических лиц.</w:t>
      </w:r>
    </w:p>
    <w:p w14:paraId="23FFBA2B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Реорганизация юридических лиц и ее формы.</w:t>
      </w:r>
    </w:p>
    <w:p w14:paraId="2495D9B7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Прекращение деятельности юридического лица. Порядок ликвидации юридического лица. Банкротство юридического лица. </w:t>
      </w:r>
    </w:p>
    <w:p w14:paraId="23CE1002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Виды юридических лиц, их классификация и ее гражданско-правовое значение. Коммерческие и некоммерческие организации. Корпорации и унитарные юридические лица.</w:t>
      </w:r>
    </w:p>
    <w:p w14:paraId="3348DDFD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Формы и способы защиты гражданских прав. </w:t>
      </w:r>
    </w:p>
    <w:p w14:paraId="0D7914C5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Гражданско-правовая ответственность как способ защиты гражданских прав, ее особенности, основания и условия. Понятие и содержание вреда (убытков) в гражданском праве. Материальный и моральный вред. Понятие и формы вины в гражданском праве, их значение. Ответственность, не зависящая от вины правонарушителя. Понятие случая и непреодолимой силы, их гражданско-правовое значение.</w:t>
      </w:r>
    </w:p>
    <w:p w14:paraId="791E8595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Осуществление гражданских прав и исполнение гражданско-правовых обязанностей через представителя. Понятие и значение представительства. Полномочие. Виды представительства. </w:t>
      </w: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Особенности коммерческого представительства.</w:t>
      </w:r>
    </w:p>
    <w:p w14:paraId="22F791ED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Понятие и виды доверенности. Форма доверенности. Передоверие. Прекращение доверенности.</w:t>
      </w:r>
    </w:p>
    <w:p w14:paraId="0EA6010D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Представительство без полномочий и его гражданско-правовые последствия.</w:t>
      </w:r>
    </w:p>
    <w:p w14:paraId="1182FBEF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Понятие, виды и значение сроков в гражданском праве. Специальные правила об исчислении сроков. </w:t>
      </w:r>
    </w:p>
    <w:p w14:paraId="6907B9BE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Сроки осуществления гражданских прав и исполнения обязанностей. Пресекательные сроки. Претензионные сроки. Гарантийные сроки. </w:t>
      </w:r>
    </w:p>
    <w:p w14:paraId="686D9785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Сроки защиты гражданских прав. Понятие, виды и значение сроков исковой давности. Исчисление сроков давности по гражданскому иску в уголовном деле. Приостановление, перерыв течения сроков исковой давности. Восстановление сроков исковой давности. Последствия истечения сроков исковой давности. Требования, на которые исковая давность не распространяется.</w:t>
      </w:r>
    </w:p>
    <w:p w14:paraId="4F5ABFED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Право собственности как институт гражданского права. Содержание права собственности. </w:t>
      </w:r>
    </w:p>
    <w:p w14:paraId="6781D58A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Формы собственности в Российской Федерации: частная, государственная, муниципальная. </w:t>
      </w:r>
    </w:p>
    <w:p w14:paraId="7AEA054B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Основания и способы приобретения и прекращения права собственности. </w:t>
      </w:r>
    </w:p>
    <w:p w14:paraId="7ED9F93D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Гражданско-правовые способы защиты вещных прав. Вещно-правовые иски. </w:t>
      </w:r>
    </w:p>
    <w:p w14:paraId="0B3BA80D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Истребование имущества собственником из чужого незаконного владения (виндикационный иск). </w:t>
      </w:r>
    </w:p>
    <w:p w14:paraId="0AAABD30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Требование об устранении нарушений, не связанных с лишением владения (негаторный иск). </w:t>
      </w:r>
    </w:p>
    <w:p w14:paraId="53289255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Иск о признании права собственности или иного вещного права. </w:t>
      </w:r>
    </w:p>
    <w:p w14:paraId="5682B40C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Общие положения об обязательствах и договорах</w:t>
      </w:r>
    </w:p>
    <w:p w14:paraId="6F422326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Понятие и виды обязательств. Основания возникновения обязательств. </w:t>
      </w:r>
    </w:p>
    <w:p w14:paraId="574B4D22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Перемена лиц в обязательстве (цессия) и перевод долга. </w:t>
      </w:r>
    </w:p>
    <w:p w14:paraId="7EDAF394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Понятие надлежащего исполнения. </w:t>
      </w:r>
    </w:p>
    <w:p w14:paraId="30BF79FD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Основания прекращения обязательств. Отдельные способы прекращения обязательств. </w:t>
      </w:r>
    </w:p>
    <w:p w14:paraId="3CB7B740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Понятие гражданско-правового договора. Существенные условия договора. Иные условия договора (обычные и случайные). </w:t>
      </w:r>
    </w:p>
    <w:p w14:paraId="6EFDF201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Классификация гражданско-правовых договоров. </w:t>
      </w:r>
    </w:p>
    <w:p w14:paraId="1F3A15D0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Порядок и стадии заключения договора. </w:t>
      </w:r>
    </w:p>
    <w:p w14:paraId="1263935F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Заключение договора в обязательном порядке. </w:t>
      </w:r>
    </w:p>
    <w:p w14:paraId="11196FF1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Расторжение и изменение договора. </w:t>
      </w:r>
    </w:p>
    <w:p w14:paraId="17E82E85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Основные договоры в хозяйственной деятельности.</w:t>
      </w:r>
    </w:p>
    <w:p w14:paraId="414D601C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Понятие и элементы договора купли-продажи. Виды договоров купли-продажи. </w:t>
      </w:r>
    </w:p>
    <w:p w14:paraId="506CEA10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Договор поставки как разновидность договора купли-продажи: </w:t>
      </w: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понятие, элементы и содержание. </w:t>
      </w:r>
    </w:p>
    <w:p w14:paraId="7D5C441F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Договор поставки товаров для государственных нужд. </w:t>
      </w:r>
    </w:p>
    <w:p w14:paraId="57AE5112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Особенности договора купли-продажи недвижимого имущества.</w:t>
      </w:r>
    </w:p>
    <w:p w14:paraId="55690A76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Понятие, элементы, содержание договора мены. </w:t>
      </w:r>
    </w:p>
    <w:p w14:paraId="39C3326D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Понятие, содержание и элементы договора дарения. Отказ и отмена дарения. Запрещение и ограничения дарения. Правовой режим пожертвований.</w:t>
      </w:r>
    </w:p>
    <w:p w14:paraId="1072461C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Понятие и элементы договора аренды. Содержание договора аренды. </w:t>
      </w:r>
    </w:p>
    <w:p w14:paraId="0AF850BB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Виды договора аренды. Понятие договора аренды зданий и сооружений. </w:t>
      </w:r>
    </w:p>
    <w:p w14:paraId="733DBE04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Понятие договора аренды предприятия.</w:t>
      </w:r>
    </w:p>
    <w:p w14:paraId="22AFA67A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Понятие, предмет, содержание и субъекты договора финансовой аренды.</w:t>
      </w:r>
    </w:p>
    <w:p w14:paraId="47925616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Понятие договора подряда. Стороны, элементы и содержание договора подряда. </w:t>
      </w:r>
    </w:p>
    <w:p w14:paraId="53FD5392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Виды договора подряда. </w:t>
      </w:r>
    </w:p>
    <w:p w14:paraId="387BF01E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Особенности договора бытового подряда. </w:t>
      </w:r>
    </w:p>
    <w:p w14:paraId="05B76DD8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Содержание договора строительного подряда. </w:t>
      </w:r>
    </w:p>
    <w:p w14:paraId="68FD9AC2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Договор на производство подрядных работ для государственных нужд. Государственный контракт, его стороны, содержание, заключение и исполнение.</w:t>
      </w:r>
    </w:p>
    <w:p w14:paraId="6426F385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Система транспортных договоров. Договоры об организации перевозок. </w:t>
      </w:r>
    </w:p>
    <w:p w14:paraId="45591680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Виды перевозок. Особенности договора перевозки на отдельных видах транспорта. Формы договоров. </w:t>
      </w:r>
    </w:p>
    <w:p w14:paraId="05C0F688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Договоры по оказанию услуг, отличие от договора подряда.</w:t>
      </w:r>
    </w:p>
    <w:p w14:paraId="56BE8490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Понятие договора страхования: его субъекты и содержание. Имущественное и личное страхование. Добровольное и обязательное страхование. Обязательное государственное страхование сотрудников органов внутренних дел.</w:t>
      </w:r>
    </w:p>
    <w:p w14:paraId="65F07B40" w14:textId="77777777" w:rsidR="003F4E6F" w:rsidRPr="007020B8" w:rsidRDefault="003F4E6F" w:rsidP="00BC2938">
      <w:pPr>
        <w:widowControl w:val="0"/>
        <w:numPr>
          <w:ilvl w:val="0"/>
          <w:numId w:val="66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2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Договор поручения: понятие, элементы и содержание. Понятие и основные особенности правового регулирования совершения действий в чужом интересе без поручения. Возмещение убытков лицу, действовавшему в чужом интересе. Прекращение договора поручения.</w:t>
      </w:r>
    </w:p>
    <w:p w14:paraId="55B53884" w14:textId="77777777" w:rsidR="003F4E6F" w:rsidRDefault="003F4E6F" w:rsidP="000B74CE">
      <w:pPr>
        <w:pStyle w:val="a3"/>
        <w:tabs>
          <w:tab w:val="left" w:pos="2328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 w:bidi="hi-IN"/>
        </w:rPr>
      </w:pPr>
    </w:p>
    <w:p w14:paraId="2445F9DE" w14:textId="77777777" w:rsidR="003F4E6F" w:rsidRPr="000204B7" w:rsidRDefault="003F4E6F" w:rsidP="000B74CE">
      <w:pPr>
        <w:pStyle w:val="a3"/>
        <w:tabs>
          <w:tab w:val="left" w:pos="2328"/>
        </w:tabs>
        <w:spacing w:after="0" w:line="240" w:lineRule="auto"/>
        <w:ind w:left="709" w:hanging="709"/>
        <w:jc w:val="both"/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u w:val="single"/>
          <w:lang w:bidi="hi-IN"/>
        </w:rPr>
      </w:pPr>
      <w:r w:rsidRPr="000204B7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 w:bidi="hi-IN"/>
        </w:rPr>
        <w:tab/>
      </w:r>
      <w:r w:rsidRPr="000204B7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u w:val="single"/>
          <w:lang w:eastAsia="ar-SA" w:bidi="hi-IN"/>
        </w:rPr>
        <w:t>Ф</w:t>
      </w:r>
      <w:r w:rsidRPr="000204B7"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u w:val="single"/>
          <w:lang w:bidi="hi-IN"/>
        </w:rPr>
        <w:t xml:space="preserve">орма промежуточной аттестации – </w:t>
      </w:r>
      <w:r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u w:val="single"/>
          <w:lang w:bidi="hi-IN"/>
        </w:rPr>
        <w:t>экзамен</w:t>
      </w:r>
      <w:r w:rsidRPr="000204B7"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u w:val="single"/>
          <w:lang w:bidi="hi-IN"/>
        </w:rPr>
        <w:t xml:space="preserve"> (</w:t>
      </w:r>
      <w:r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u w:val="single"/>
          <w:lang w:bidi="hi-IN"/>
        </w:rPr>
        <w:t>4</w:t>
      </w:r>
      <w:r w:rsidRPr="000204B7">
        <w:rPr>
          <w:rFonts w:ascii="Times New Roman" w:eastAsia="Calibri" w:hAnsi="Times New Roman" w:cs="Mangal"/>
          <w:bCs/>
          <w:color w:val="000000"/>
          <w:kern w:val="1"/>
          <w:sz w:val="28"/>
          <w:szCs w:val="28"/>
          <w:u w:val="single"/>
          <w:lang w:bidi="hi-IN"/>
        </w:rPr>
        <w:t xml:space="preserve"> семестр)</w:t>
      </w:r>
    </w:p>
    <w:p w14:paraId="2B8F924A" w14:textId="77777777" w:rsidR="003F4E6F" w:rsidRDefault="003F4E6F" w:rsidP="000B4495">
      <w:pPr>
        <w:widowControl w:val="0"/>
        <w:tabs>
          <w:tab w:val="left" w:pos="709"/>
        </w:tabs>
        <w:suppressAutoHyphens/>
        <w:spacing w:before="120" w:after="120" w:line="240" w:lineRule="auto"/>
        <w:jc w:val="both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ar-SA" w:bidi="hi-IN"/>
        </w:rPr>
      </w:pPr>
      <w:r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ar-SA" w:bidi="hi-IN"/>
        </w:rPr>
        <w:tab/>
        <w:t>Примерные вопросы к экзамену</w:t>
      </w:r>
    </w:p>
    <w:p w14:paraId="3DEBF627" w14:textId="6564C223" w:rsidR="003F4E6F" w:rsidRDefault="003F4E6F" w:rsidP="000B74CE">
      <w:pPr>
        <w:widowControl w:val="0"/>
        <w:tabs>
          <w:tab w:val="left" w:pos="2328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Уголовное право</w:t>
      </w:r>
    </w:p>
    <w:p w14:paraId="6578A3DC" w14:textId="77777777" w:rsidR="003E4BA7" w:rsidRPr="00184BDF" w:rsidRDefault="003E4BA7" w:rsidP="000B4495">
      <w:pPr>
        <w:widowControl w:val="0"/>
        <w:tabs>
          <w:tab w:val="left" w:pos="2328"/>
        </w:tabs>
        <w:autoSpaceDE w:val="0"/>
        <w:autoSpaceDN w:val="0"/>
        <w:adjustRightInd w:val="0"/>
        <w:spacing w:after="0" w:line="12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14:paraId="204F04C5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Охранительные и регулятивные правовые отношения.</w:t>
      </w:r>
    </w:p>
    <w:p w14:paraId="1276C1CD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Задачи и принципы уголовного права.</w:t>
      </w:r>
    </w:p>
    <w:p w14:paraId="70F58CD8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уголовного закона. Действия уголовного закона во времени и в пространстве.</w:t>
      </w:r>
    </w:p>
    <w:p w14:paraId="17291D3A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Реальный и универсальный принципы действия уголовного закона в </w:t>
      </w: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пространстве.</w:t>
      </w:r>
    </w:p>
    <w:p w14:paraId="1F52FD22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и признаки преступления.</w:t>
      </w:r>
    </w:p>
    <w:p w14:paraId="4DC5CAA2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Классификация преступлений.</w:t>
      </w:r>
    </w:p>
    <w:p w14:paraId="37FB750E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и элементы состава преступления.</w:t>
      </w:r>
    </w:p>
    <w:p w14:paraId="44C66983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Виды объектов преступления.</w:t>
      </w:r>
    </w:p>
    <w:p w14:paraId="0ACA8EC0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Объективная сторона преступления.</w:t>
      </w:r>
    </w:p>
    <w:p w14:paraId="17D30C28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Общие признаки субъекта преступления.</w:t>
      </w:r>
    </w:p>
    <w:p w14:paraId="16861B0C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Специальный субъект преступления.</w:t>
      </w:r>
    </w:p>
    <w:p w14:paraId="31C85DE6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Вина, мотив и цель преступления.</w:t>
      </w:r>
    </w:p>
    <w:p w14:paraId="6EC6FF6B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Виды составов преступлений.</w:t>
      </w:r>
    </w:p>
    <w:p w14:paraId="634194EB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обстоятельств, исключающих преступность деяния, их юридическая природа, виды и значение.</w:t>
      </w:r>
    </w:p>
    <w:p w14:paraId="65FAEEAF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и условия правомерности необходимой обороны и крайней необходимости.</w:t>
      </w:r>
    </w:p>
    <w:p w14:paraId="66A39E51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и условия правомерности задержания лица, совершившего преступление.</w:t>
      </w:r>
    </w:p>
    <w:p w14:paraId="2DFD7519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и особенности квалификации поведения лица, действующего в условиях физического и психического принуждения.</w:t>
      </w:r>
    </w:p>
    <w:p w14:paraId="6F821A98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и условия правомерности действий лица при обоснованном риске.</w:t>
      </w:r>
    </w:p>
    <w:p w14:paraId="6D43233D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Особенности квалификации поведения лица, действующего в условиях исполнения приказа или распоряжения.</w:t>
      </w:r>
    </w:p>
    <w:p w14:paraId="43ABDC43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и цели наказания.</w:t>
      </w:r>
    </w:p>
    <w:p w14:paraId="332DCEFB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 дополнительные виды наказаний.</w:t>
      </w:r>
    </w:p>
    <w:p w14:paraId="7F6A4873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Общие начала назначения наказаний. Обстоятельства, смягчающие и отягчающие наказание.</w:t>
      </w:r>
    </w:p>
    <w:p w14:paraId="2B6A58BE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Освобождение от уголовной ответственности и наказания.</w:t>
      </w:r>
    </w:p>
    <w:p w14:paraId="29DB3955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характеристика преступлений против личности.</w:t>
      </w:r>
    </w:p>
    <w:p w14:paraId="5A333038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Преступления против жизни и здоровья: общая характеристика.</w:t>
      </w:r>
    </w:p>
    <w:p w14:paraId="78CDB2FA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Привилегированные и квалифицированные составы убийства.</w:t>
      </w:r>
    </w:p>
    <w:p w14:paraId="06580A79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Преступления против свободы, чести и достоинства личности.</w:t>
      </w:r>
    </w:p>
    <w:p w14:paraId="7A967BED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Преступления против половой свободы и половой неприкосновенности личности.</w:t>
      </w:r>
    </w:p>
    <w:p w14:paraId="7A1D273C" w14:textId="77777777" w:rsidR="003F4E6F" w:rsidRPr="00184BD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Преступления против конституционных прав и свобод человека и гражданина.</w:t>
      </w:r>
    </w:p>
    <w:p w14:paraId="4B77179E" w14:textId="7B1DD76F" w:rsidR="003F4E6F" w:rsidRDefault="003F4E6F" w:rsidP="00BC2938">
      <w:pPr>
        <w:widowControl w:val="0"/>
        <w:numPr>
          <w:ilvl w:val="0"/>
          <w:numId w:val="65"/>
        </w:numPr>
        <w:tabs>
          <w:tab w:val="left" w:pos="2328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Преступления против семьи и несовершеннолетних.</w:t>
      </w:r>
    </w:p>
    <w:p w14:paraId="42DEB8BB" w14:textId="77777777" w:rsidR="000B4495" w:rsidRPr="00184BDF" w:rsidRDefault="000B4495" w:rsidP="000B4495">
      <w:pPr>
        <w:widowControl w:val="0"/>
        <w:tabs>
          <w:tab w:val="left" w:pos="2328"/>
        </w:tabs>
        <w:suppressAutoHyphens/>
        <w:spacing w:after="0" w:line="12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2D1D4C0" w14:textId="6A954744" w:rsidR="003F4E6F" w:rsidRDefault="003F4E6F" w:rsidP="000B4495">
      <w:pPr>
        <w:widowControl w:val="0"/>
        <w:tabs>
          <w:tab w:val="left" w:pos="2328"/>
        </w:tabs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Уголовный процесс</w:t>
      </w:r>
    </w:p>
    <w:p w14:paraId="7BDBE2CD" w14:textId="77777777" w:rsidR="000B4495" w:rsidRPr="00184BDF" w:rsidRDefault="000B4495" w:rsidP="000B4495">
      <w:pPr>
        <w:widowControl w:val="0"/>
        <w:tabs>
          <w:tab w:val="left" w:pos="2328"/>
        </w:tabs>
        <w:autoSpaceDE w:val="0"/>
        <w:autoSpaceDN w:val="0"/>
        <w:adjustRightInd w:val="0"/>
        <w:spacing w:before="120" w:after="120" w:line="12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14:paraId="36DBA71D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t>Уголовно-процессуальное право: понятие, сущность, соотношение с другими отраслями права, принципы.</w:t>
      </w:r>
    </w:p>
    <w:p w14:paraId="23A6C373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t>Понятие, цели и задачи уголовного процесса.</w:t>
      </w:r>
    </w:p>
    <w:p w14:paraId="4FA4EA4B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t>Принципы уголовного процесса.</w:t>
      </w:r>
    </w:p>
    <w:p w14:paraId="04BD1F15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t>Понятие субъектов уголовного судопроизводства.</w:t>
      </w:r>
    </w:p>
    <w:p w14:paraId="665E2851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t>Полномочия суда, подсудность уголовного дела.</w:t>
      </w:r>
    </w:p>
    <w:p w14:paraId="453D9466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lastRenderedPageBreak/>
        <w:t>Участники уголовного судопроизводства со стороны обвинения.</w:t>
      </w:r>
    </w:p>
    <w:p w14:paraId="6672F940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t>Участники уголовного судопроизводства со стороны защиты.</w:t>
      </w:r>
    </w:p>
    <w:p w14:paraId="63D0F12D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t>Иные участники уголовного судопроизводства.</w:t>
      </w:r>
    </w:p>
    <w:p w14:paraId="61C13EE3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t>Поводы и основание для возбуждения уголовного дела.</w:t>
      </w:r>
    </w:p>
    <w:p w14:paraId="4D9667C0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t>Общие условия предварительного расследования. Формы предварительного расследования, подследственность.</w:t>
      </w:r>
    </w:p>
    <w:p w14:paraId="1E171010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t>Предварительное следствие: срок предварительного следствия.</w:t>
      </w:r>
    </w:p>
    <w:p w14:paraId="75CFEB15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SimSun" w:hAnsi="Times New Roman" w:cs="Mangal"/>
          <w:sz w:val="28"/>
          <w:szCs w:val="28"/>
          <w:lang w:eastAsia="hi-IN" w:bidi="hi-IN"/>
        </w:rPr>
        <w:t>Использование результатов оперативно-розыскной деятельности для возбуждения уголовного дела и в доказывании.</w:t>
      </w:r>
    </w:p>
    <w:p w14:paraId="447A8A73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t>Предварительное расследование: понятие и значение.</w:t>
      </w:r>
    </w:p>
    <w:p w14:paraId="2C1E4781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2328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SimSun" w:hAnsi="Times New Roman" w:cs="Mangal"/>
          <w:sz w:val="28"/>
          <w:szCs w:val="28"/>
          <w:lang w:eastAsia="hi-IN" w:bidi="hi-IN"/>
        </w:rPr>
        <w:t xml:space="preserve">Общие условия предварительного расследования: понятие, значение и формы. </w:t>
      </w:r>
    </w:p>
    <w:p w14:paraId="20A9DEA8" w14:textId="77777777" w:rsidR="003F4E6F" w:rsidRPr="00184BDF" w:rsidRDefault="003F4E6F" w:rsidP="00BC2938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SimSun" w:hAnsi="Times New Roman" w:cs="Mangal"/>
          <w:sz w:val="28"/>
          <w:szCs w:val="28"/>
          <w:lang w:eastAsia="hi-IN" w:bidi="hi-IN"/>
        </w:rPr>
        <w:t>Взаимодействие следователя с органами дознания при производстве предварительного следствия; полномочия следователя при осуществлении взаимодействия.</w:t>
      </w:r>
    </w:p>
    <w:p w14:paraId="2FCF8EC0" w14:textId="77777777" w:rsidR="003F4E6F" w:rsidRPr="00184BDF" w:rsidRDefault="003F4E6F" w:rsidP="00BC2938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SimSun" w:hAnsi="Times New Roman" w:cs="Mangal"/>
          <w:sz w:val="28"/>
          <w:szCs w:val="28"/>
          <w:lang w:eastAsia="hi-IN" w:bidi="hi-IN"/>
        </w:rPr>
        <w:t xml:space="preserve">Дознание как форма предварительного расследования. Порядок производства дознания. </w:t>
      </w:r>
    </w:p>
    <w:p w14:paraId="48A42CAC" w14:textId="77777777" w:rsidR="003F4E6F" w:rsidRPr="00184BDF" w:rsidRDefault="003F4E6F" w:rsidP="00BC2938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SimSun" w:hAnsi="Times New Roman" w:cs="Mangal"/>
          <w:sz w:val="28"/>
          <w:szCs w:val="28"/>
          <w:lang w:eastAsia="hi-IN" w:bidi="hi-IN"/>
        </w:rPr>
        <w:t>Соотношение предварительного следствия и дознания.</w:t>
      </w:r>
    </w:p>
    <w:p w14:paraId="5D52A2EA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SimSun" w:hAnsi="Times New Roman" w:cs="Mangal"/>
          <w:sz w:val="28"/>
          <w:szCs w:val="28"/>
          <w:lang w:eastAsia="hi-IN" w:bidi="hi-IN"/>
        </w:rPr>
        <w:t xml:space="preserve">Место производства предварительного расследования. Территориальная подследственность. </w:t>
      </w:r>
    </w:p>
    <w:p w14:paraId="4640E272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SimSun" w:hAnsi="Times New Roman" w:cs="Mangal"/>
          <w:sz w:val="28"/>
          <w:szCs w:val="28"/>
          <w:lang w:eastAsia="hi-IN" w:bidi="hi-IN"/>
        </w:rPr>
      </w:pPr>
      <w:r w:rsidRPr="00184BDF">
        <w:rPr>
          <w:rFonts w:ascii="Times New Roman" w:eastAsia="SimSun" w:hAnsi="Times New Roman" w:cs="Mangal"/>
          <w:sz w:val="28"/>
          <w:szCs w:val="28"/>
          <w:lang w:eastAsia="hi-IN" w:bidi="hi-IN"/>
        </w:rPr>
        <w:t>Производство неотложных следственных действий. Понятие неотложных следственных действий. Органы и должностные лица, наделённые правом производства неотложных следственных действий.</w:t>
      </w:r>
    </w:p>
    <w:p w14:paraId="423BF76C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SimSun" w:hAnsi="Times New Roman" w:cs="Mangal"/>
          <w:sz w:val="28"/>
          <w:szCs w:val="28"/>
          <w:lang w:eastAsia="hi-IN" w:bidi="hi-IN"/>
        </w:rPr>
      </w:pPr>
      <w:r w:rsidRPr="00184BDF">
        <w:rPr>
          <w:rFonts w:ascii="Times New Roman" w:eastAsia="SimSun" w:hAnsi="Times New Roman" w:cs="Mangal"/>
          <w:sz w:val="28"/>
          <w:szCs w:val="28"/>
          <w:lang w:eastAsia="hi-IN" w:bidi="hi-IN"/>
        </w:rPr>
        <w:t>Доказательства и доказывание.</w:t>
      </w:r>
    </w:p>
    <w:p w14:paraId="118FB311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SimSun" w:hAnsi="Times New Roman" w:cs="Mangal"/>
          <w:sz w:val="28"/>
          <w:szCs w:val="28"/>
          <w:lang w:eastAsia="hi-IN" w:bidi="hi-IN"/>
        </w:rPr>
      </w:pPr>
      <w:r w:rsidRPr="00184BDF">
        <w:rPr>
          <w:rFonts w:ascii="Times New Roman" w:eastAsia="SimSun" w:hAnsi="Times New Roman" w:cs="Mangal"/>
          <w:sz w:val="28"/>
          <w:szCs w:val="28"/>
          <w:lang w:eastAsia="hi-IN" w:bidi="hi-IN"/>
        </w:rPr>
        <w:t>Следственные действия.</w:t>
      </w:r>
    </w:p>
    <w:p w14:paraId="50D55BEE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SimSun" w:hAnsi="Times New Roman" w:cs="Mangal"/>
          <w:sz w:val="28"/>
          <w:szCs w:val="28"/>
          <w:lang w:eastAsia="hi-IN" w:bidi="hi-IN"/>
        </w:rPr>
      </w:pPr>
      <w:r w:rsidRPr="00184BDF">
        <w:rPr>
          <w:rFonts w:ascii="Times New Roman" w:eastAsia="SimSun" w:hAnsi="Times New Roman" w:cs="Mangal"/>
          <w:sz w:val="28"/>
          <w:szCs w:val="28"/>
          <w:lang w:eastAsia="hi-IN" w:bidi="hi-IN"/>
        </w:rPr>
        <w:t>Производство судебной экспертизы.</w:t>
      </w:r>
    </w:p>
    <w:p w14:paraId="2434A19D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SimSun" w:hAnsi="Times New Roman" w:cs="Mangal"/>
          <w:sz w:val="28"/>
          <w:szCs w:val="28"/>
          <w:lang w:eastAsia="hi-IN" w:bidi="hi-IN"/>
        </w:rPr>
      </w:pPr>
      <w:r w:rsidRPr="00184BDF">
        <w:rPr>
          <w:rFonts w:ascii="Times New Roman" w:eastAsia="SimSun" w:hAnsi="Times New Roman" w:cs="Mangal"/>
          <w:sz w:val="28"/>
          <w:szCs w:val="28"/>
          <w:lang w:eastAsia="hi-IN" w:bidi="hi-IN"/>
        </w:rPr>
        <w:t>Участие специалиста в следственных действиях.</w:t>
      </w:r>
    </w:p>
    <w:p w14:paraId="1228C9F2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SimSun" w:hAnsi="Times New Roman" w:cs="Mangal"/>
          <w:sz w:val="28"/>
          <w:szCs w:val="28"/>
          <w:lang w:eastAsia="hi-IN" w:bidi="hi-IN"/>
        </w:rPr>
      </w:pPr>
      <w:r w:rsidRPr="00184BDF">
        <w:rPr>
          <w:rFonts w:ascii="Times New Roman" w:eastAsia="SimSun" w:hAnsi="Times New Roman" w:cs="Mangal"/>
          <w:sz w:val="28"/>
          <w:szCs w:val="28"/>
          <w:lang w:eastAsia="hi-IN" w:bidi="hi-IN"/>
        </w:rPr>
        <w:t xml:space="preserve">Окончание предварительного расследования. </w:t>
      </w:r>
    </w:p>
    <w:p w14:paraId="41D80E73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SimSun" w:hAnsi="Times New Roman" w:cs="Mangal"/>
          <w:sz w:val="28"/>
          <w:szCs w:val="28"/>
          <w:lang w:eastAsia="hi-IN" w:bidi="hi-IN"/>
        </w:rPr>
        <w:t>Меры попечения о детях, об иждивенцах подозреваемого или обвиняемого и меры по обеспечению сохранности его имущества.</w:t>
      </w:r>
    </w:p>
    <w:p w14:paraId="18AF1AD6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t>Направление уголовного дела с обвинительным заключением прокурору.</w:t>
      </w:r>
    </w:p>
    <w:p w14:paraId="10A53B0B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</w:pPr>
      <w:r w:rsidRPr="00184BDF">
        <w:rPr>
          <w:rFonts w:ascii="Times New Roman" w:eastAsia="Times New Roman" w:hAnsi="Times New Roman" w:cs="Times New Roman"/>
          <w:sz w:val="28"/>
          <w:szCs w:val="28"/>
          <w:lang w:eastAsia="ar-SA" w:bidi="hi-IN"/>
        </w:rPr>
        <w:t>Общий порядок подготовки к судебному заседанию.</w:t>
      </w:r>
    </w:p>
    <w:p w14:paraId="2DD6CA6C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SimSun" w:hAnsi="Times New Roman" w:cs="Mangal"/>
          <w:kern w:val="1"/>
          <w:sz w:val="28"/>
          <w:szCs w:val="28"/>
          <w:lang w:eastAsia="ar-SA" w:bidi="hi-IN"/>
        </w:rPr>
        <w:t>Общие условия судебного разбирательства.</w:t>
      </w:r>
    </w:p>
    <w:p w14:paraId="24205845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SimSun" w:hAnsi="Times New Roman" w:cs="Mangal"/>
          <w:kern w:val="1"/>
          <w:sz w:val="28"/>
          <w:szCs w:val="28"/>
          <w:lang w:eastAsia="ar-SA" w:bidi="hi-IN"/>
        </w:rPr>
        <w:t>Судебное следствие.</w:t>
      </w:r>
    </w:p>
    <w:p w14:paraId="07E70A0A" w14:textId="77777777" w:rsidR="003F4E6F" w:rsidRPr="00184BDF" w:rsidRDefault="003F4E6F" w:rsidP="00BC2938">
      <w:pPr>
        <w:widowControl w:val="0"/>
        <w:numPr>
          <w:ilvl w:val="0"/>
          <w:numId w:val="64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4BDF">
        <w:rPr>
          <w:rFonts w:ascii="Times New Roman" w:eastAsia="SimSun" w:hAnsi="Times New Roman" w:cs="Mangal"/>
          <w:kern w:val="1"/>
          <w:sz w:val="28"/>
          <w:szCs w:val="28"/>
          <w:lang w:eastAsia="ar-SA" w:bidi="hi-IN"/>
        </w:rPr>
        <w:t>Постановление приговора.</w:t>
      </w:r>
    </w:p>
    <w:p w14:paraId="4578D33C" w14:textId="77777777" w:rsidR="003F4E6F" w:rsidRPr="00184BDF" w:rsidRDefault="003F4E6F" w:rsidP="000B74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4C8814" w14:textId="1FAF2620" w:rsidR="003F4E6F" w:rsidRDefault="003F4E6F" w:rsidP="000B74CE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>
        <w:rPr>
          <w:rFonts w:ascii="Times New Roman" w:eastAsia="Calibri" w:hAnsi="Times New Roman" w:cs="Times New Roman"/>
          <w:b/>
          <w:sz w:val="24"/>
          <w:szCs w:val="24"/>
        </w:rPr>
        <w:t>, ПОКАЗАТЕЛИ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DE02AD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5E0D3497" w14:textId="77777777" w:rsidR="003F4E6F" w:rsidRPr="00ED4B7E" w:rsidRDefault="003F4E6F" w:rsidP="000B74CE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A77014" w14:textId="54CF9354" w:rsidR="003F4E6F" w:rsidRPr="000B2778" w:rsidRDefault="000B2778" w:rsidP="000B74CE">
      <w:pPr>
        <w:pStyle w:val="a3"/>
        <w:numPr>
          <w:ilvl w:val="1"/>
          <w:numId w:val="1"/>
        </w:numPr>
        <w:spacing w:after="0" w:line="240" w:lineRule="auto"/>
        <w:ind w:left="720"/>
        <w:rPr>
          <w:rFonts w:ascii="Times New Roman" w:eastAsia="Calibri" w:hAnsi="Times New Roman" w:cs="Times New Roman"/>
          <w:b/>
          <w:sz w:val="28"/>
          <w:szCs w:val="28"/>
        </w:rPr>
      </w:pPr>
      <w:r w:rsidRPr="000B2778">
        <w:rPr>
          <w:rFonts w:ascii="Times New Roman" w:eastAsia="Calibri" w:hAnsi="Times New Roman" w:cs="Times New Roman"/>
          <w:b/>
          <w:sz w:val="28"/>
          <w:szCs w:val="28"/>
        </w:rPr>
        <w:t>Текущий контроль успеваемости</w:t>
      </w:r>
    </w:p>
    <w:p w14:paraId="687EE284" w14:textId="77777777" w:rsidR="000B2778" w:rsidRPr="000B2778" w:rsidRDefault="000B2778" w:rsidP="000B74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778"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по темам, в соответствии с таблицей "Структура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2C81FA17" w14:textId="26C8EE6B" w:rsidR="003F4E6F" w:rsidRDefault="000B2778" w:rsidP="000B74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77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Критерии, показатели и шкалы оценки заданий разного типа представлены в таблице.  </w:t>
      </w:r>
    </w:p>
    <w:p w14:paraId="056F411D" w14:textId="213E15B9" w:rsidR="000B2778" w:rsidRDefault="000B2778" w:rsidP="000B4495">
      <w:pPr>
        <w:spacing w:after="0" w:line="12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DCEF36" w14:textId="77777777" w:rsidR="000B2778" w:rsidRDefault="000B2778" w:rsidP="000B74CE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52D1C401" w14:textId="77777777" w:rsidR="000B2778" w:rsidRDefault="000B2778" w:rsidP="000B4495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5"/>
      </w:tblGrid>
      <w:tr w:rsidR="000B2778" w14:paraId="2A6698AC" w14:textId="77777777" w:rsidTr="006917A5">
        <w:tc>
          <w:tcPr>
            <w:tcW w:w="4677" w:type="dxa"/>
          </w:tcPr>
          <w:p w14:paraId="54594EF3" w14:textId="77777777" w:rsidR="000B2778" w:rsidRPr="00544EC9" w:rsidRDefault="000B2778" w:rsidP="000B74C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0136B266" w14:textId="77777777" w:rsidR="000B2778" w:rsidRPr="00544EC9" w:rsidRDefault="000B2778" w:rsidP="000B74C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0B2778" w14:paraId="356C8A3E" w14:textId="77777777" w:rsidTr="006917A5">
        <w:tc>
          <w:tcPr>
            <w:tcW w:w="4677" w:type="dxa"/>
          </w:tcPr>
          <w:p w14:paraId="3CFBB901" w14:textId="77777777" w:rsidR="000B2778" w:rsidRPr="00544EC9" w:rsidRDefault="000B2778" w:rsidP="00BC2938">
            <w:pPr>
              <w:pStyle w:val="a3"/>
              <w:numPr>
                <w:ilvl w:val="1"/>
                <w:numId w:val="75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FF53B63" w14:textId="77777777" w:rsidR="000B2778" w:rsidRDefault="000B2778" w:rsidP="000B74C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1DF402DC" w14:textId="77777777" w:rsidR="000B2778" w:rsidRPr="00544EC9" w:rsidRDefault="000B2778" w:rsidP="000B74C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351E66BF" w14:textId="77777777" w:rsidR="000B2778" w:rsidRPr="00544EC9" w:rsidRDefault="000B2778" w:rsidP="000B74C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A588965" w14:textId="77777777" w:rsidR="000B2778" w:rsidRPr="00544EC9" w:rsidRDefault="000B2778" w:rsidP="000B74C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619BE9FD" w14:textId="77777777" w:rsidR="000B2778" w:rsidRPr="00544EC9" w:rsidRDefault="000B2778" w:rsidP="000B4495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B2778" w14:paraId="6086F5C8" w14:textId="77777777" w:rsidTr="006917A5">
        <w:tc>
          <w:tcPr>
            <w:tcW w:w="4677" w:type="dxa"/>
          </w:tcPr>
          <w:p w14:paraId="2000459E" w14:textId="77777777" w:rsidR="000B2778" w:rsidRPr="00544EC9" w:rsidRDefault="000B2778" w:rsidP="00BC2938">
            <w:pPr>
              <w:pStyle w:val="a3"/>
              <w:numPr>
                <w:ilvl w:val="1"/>
                <w:numId w:val="7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57B70C0" w14:textId="77777777" w:rsidR="000B2778" w:rsidRDefault="000B2778" w:rsidP="000B74C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BA151FD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6D32163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4CB4C1EF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4D80C80A" w14:textId="77777777" w:rsidR="000B2778" w:rsidRDefault="000B2778" w:rsidP="000B4495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B2778" w14:paraId="796C651D" w14:textId="77777777" w:rsidTr="006917A5">
        <w:tc>
          <w:tcPr>
            <w:tcW w:w="4677" w:type="dxa"/>
          </w:tcPr>
          <w:p w14:paraId="348FE4CE" w14:textId="77777777" w:rsidR="000B2778" w:rsidRPr="00544EC9" w:rsidRDefault="000B2778" w:rsidP="00BC2938">
            <w:pPr>
              <w:pStyle w:val="a3"/>
              <w:numPr>
                <w:ilvl w:val="1"/>
                <w:numId w:val="7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0F4982F0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230EB56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9C0F3EB" w14:textId="77777777" w:rsidR="000B2778" w:rsidRPr="00544EC9" w:rsidRDefault="000B2778" w:rsidP="000B74CE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7A5A689E" w14:textId="77777777" w:rsidR="000B2778" w:rsidRDefault="000B2778" w:rsidP="000B4495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B2778" w14:paraId="012B9C95" w14:textId="77777777" w:rsidTr="006917A5">
        <w:tc>
          <w:tcPr>
            <w:tcW w:w="4677" w:type="dxa"/>
          </w:tcPr>
          <w:p w14:paraId="4E700325" w14:textId="77777777" w:rsidR="000B2778" w:rsidRPr="00544EC9" w:rsidRDefault="000B2778" w:rsidP="00BC2938">
            <w:pPr>
              <w:pStyle w:val="a3"/>
              <w:numPr>
                <w:ilvl w:val="1"/>
                <w:numId w:val="7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3A3574CA" w14:textId="77777777" w:rsidR="000B2778" w:rsidRDefault="000B2778" w:rsidP="000B4495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FCE34C3" w14:textId="77777777" w:rsidR="000B2778" w:rsidRPr="00544EC9" w:rsidRDefault="000B2778" w:rsidP="000B74CE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47D994BB" w14:textId="0BBA5C35" w:rsidR="000B2778" w:rsidRPr="000B4495" w:rsidRDefault="000B2778" w:rsidP="000B4495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0B2778" w14:paraId="0B08EA40" w14:textId="77777777" w:rsidTr="006917A5">
        <w:tc>
          <w:tcPr>
            <w:tcW w:w="4677" w:type="dxa"/>
          </w:tcPr>
          <w:p w14:paraId="0122C105" w14:textId="77777777" w:rsidR="000B2778" w:rsidRPr="00544EC9" w:rsidRDefault="000B2778" w:rsidP="00BC2938">
            <w:pPr>
              <w:pStyle w:val="a3"/>
              <w:numPr>
                <w:ilvl w:val="1"/>
                <w:numId w:val="7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2D539BD5" w14:textId="77777777" w:rsidR="000B2778" w:rsidRPr="00544EC9" w:rsidRDefault="000B2778" w:rsidP="000B74CE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7B8E167F" w14:textId="77777777" w:rsidR="000B2778" w:rsidRPr="00544EC9" w:rsidRDefault="000B2778" w:rsidP="000B74CE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15020F12" w14:textId="77777777" w:rsidR="000B2778" w:rsidRPr="00544EC9" w:rsidRDefault="000B2778" w:rsidP="000B4495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2778" w14:paraId="75E53E32" w14:textId="77777777" w:rsidTr="006917A5">
        <w:tc>
          <w:tcPr>
            <w:tcW w:w="4677" w:type="dxa"/>
          </w:tcPr>
          <w:p w14:paraId="700F6261" w14:textId="77777777" w:rsidR="000B2778" w:rsidRPr="003B62F7" w:rsidRDefault="000B2778" w:rsidP="00BC2938">
            <w:pPr>
              <w:pStyle w:val="a3"/>
              <w:numPr>
                <w:ilvl w:val="1"/>
                <w:numId w:val="7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193E07DF" w14:textId="77777777" w:rsidR="000B2778" w:rsidRDefault="000B2778" w:rsidP="000B74CE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7BC0A763" w14:textId="77777777" w:rsidR="000B2778" w:rsidRDefault="000B2778" w:rsidP="000B74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28E275B4" w14:textId="77777777" w:rsidR="000B2778" w:rsidRDefault="000B2778" w:rsidP="000B74C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12CA543C" w14:textId="77777777" w:rsidR="000B2778" w:rsidRPr="00A67601" w:rsidRDefault="000B2778" w:rsidP="000B74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770E2D1A" w14:textId="77777777" w:rsidR="000B2778" w:rsidRPr="00544EC9" w:rsidRDefault="000B2778" w:rsidP="000B4495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C49AFD1" w14:textId="77777777" w:rsidR="000B2778" w:rsidRPr="00B429D1" w:rsidRDefault="000B2778" w:rsidP="000B74CE">
      <w:pPr>
        <w:pStyle w:val="a3"/>
        <w:spacing w:after="0" w:line="24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1EA8D77" w14:textId="314F6DC9" w:rsidR="000B2778" w:rsidRPr="00CE4AD8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1E41CBF9" w14:textId="77777777" w:rsidR="000B2778" w:rsidRDefault="000B2778" w:rsidP="00A752AD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D3ADCB6" w14:textId="77777777" w:rsidR="000B2778" w:rsidRPr="00CE4AD8" w:rsidRDefault="000B2778" w:rsidP="00A752AD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36320703" w14:textId="77777777" w:rsidR="000B2778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по теме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 набрал 6</w:t>
      </w:r>
      <w:r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3843D036" w14:textId="77777777" w:rsidR="000B2778" w:rsidRPr="0051363A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1C978475" w14:textId="77777777" w:rsidR="000B2778" w:rsidRPr="0051363A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7BC13200" w14:textId="77777777" w:rsidR="000B2778" w:rsidRPr="0051363A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3DA81E5D" w14:textId="77777777" w:rsidR="000B2778" w:rsidRDefault="000B2778" w:rsidP="00A752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75A1B311" w14:textId="77777777" w:rsidR="000B2778" w:rsidRDefault="000B2778" w:rsidP="000B74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5F98D9" w14:textId="77777777" w:rsidR="000B2778" w:rsidRDefault="000B2778" w:rsidP="00BC2938">
      <w:pPr>
        <w:pStyle w:val="a3"/>
        <w:numPr>
          <w:ilvl w:val="1"/>
          <w:numId w:val="76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09779879" w14:textId="77777777" w:rsidR="000B2778" w:rsidRDefault="000B2778" w:rsidP="000B4495">
      <w:pPr>
        <w:pStyle w:val="a3"/>
        <w:spacing w:after="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4C21130D" w14:textId="77777777" w:rsidR="000B2778" w:rsidRPr="00B072BA" w:rsidRDefault="000B2778" w:rsidP="000B74CE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2BE4C34C" w14:textId="77777777" w:rsidR="000B2778" w:rsidRPr="00D8192A" w:rsidRDefault="000B2778" w:rsidP="000B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022511D4" w14:textId="77777777" w:rsidR="000B2778" w:rsidRPr="00D8192A" w:rsidRDefault="000B2778" w:rsidP="000B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6329B5F9" w14:textId="77777777" w:rsidR="000B2778" w:rsidRPr="00D8192A" w:rsidRDefault="000B2778" w:rsidP="00BC2938">
      <w:pPr>
        <w:pStyle w:val="a3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523707FF" w14:textId="77777777" w:rsidR="000B2778" w:rsidRPr="00D8192A" w:rsidRDefault="000B2778" w:rsidP="00BC2938">
      <w:pPr>
        <w:pStyle w:val="a3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243A99C1" w14:textId="77777777" w:rsidR="000B2778" w:rsidRPr="00D8192A" w:rsidRDefault="000B2778" w:rsidP="00BC2938">
      <w:pPr>
        <w:pStyle w:val="a3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77294BF7" w14:textId="77777777" w:rsidR="000B2778" w:rsidRPr="00D8192A" w:rsidRDefault="000B2778" w:rsidP="00BC2938">
      <w:pPr>
        <w:pStyle w:val="a3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06542E2E" w14:textId="77777777" w:rsidR="000B2778" w:rsidRPr="00D8192A" w:rsidRDefault="000B2778" w:rsidP="00BC2938">
      <w:pPr>
        <w:pStyle w:val="a3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667C6078" w14:textId="77777777" w:rsidR="000B2778" w:rsidRPr="00D8192A" w:rsidRDefault="000B2778" w:rsidP="00BC2938">
      <w:pPr>
        <w:pStyle w:val="a3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4C8DB98E" w14:textId="77777777" w:rsidR="000B2778" w:rsidRDefault="000B2778" w:rsidP="000B74CE">
      <w:pPr>
        <w:pStyle w:val="17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74144DE1" w14:textId="77777777" w:rsidR="000B2778" w:rsidRPr="00D8192A" w:rsidRDefault="000B2778" w:rsidP="000B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«Зачтено»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 w:cs="Times New Roman"/>
          <w:sz w:val="28"/>
          <w:szCs w:val="28"/>
        </w:rPr>
        <w:t>выполнять конкретную практические задания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14:paraId="49FCB403" w14:textId="04C5592D" w:rsidR="000B2778" w:rsidRDefault="000B2778" w:rsidP="000B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«Не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за</w:t>
      </w:r>
      <w:r>
        <w:rPr>
          <w:rFonts w:ascii="Times New Roman" w:eastAsia="TimesNewRomanPSMT" w:hAnsi="Times New Roman" w:cs="Times New Roman"/>
          <w:sz w:val="28"/>
          <w:szCs w:val="28"/>
        </w:rPr>
        <w:t>чтено»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21FABAE9" w14:textId="77777777" w:rsidR="000B74CE" w:rsidRDefault="000B74CE" w:rsidP="000B4495">
      <w:pPr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3E3FC64C" w14:textId="588D7313" w:rsidR="000B74CE" w:rsidRPr="00160E2F" w:rsidRDefault="000B74CE" w:rsidP="00B96D24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 с оценкой</w:t>
      </w:r>
    </w:p>
    <w:p w14:paraId="2FA723F5" w14:textId="77777777" w:rsidR="000B74CE" w:rsidRPr="001843CF" w:rsidRDefault="000B74CE" w:rsidP="000B74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5, «отлично»</w:t>
      </w:r>
    </w:p>
    <w:p w14:paraId="3A1B3962" w14:textId="77777777" w:rsidR="000B74CE" w:rsidRPr="001843CF" w:rsidRDefault="000B74CE" w:rsidP="000B7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теоретическое содержание дисциплины освоено полностью, сформированы необходимые практические навыки работы с освоенным материалом, отмечается высокий уровень сформированности компетенци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УК-1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предусмотренные программой обучения учебные задания выполнены, качество их выполнения оценено числом баллов, близким к максимальному.</w:t>
      </w:r>
    </w:p>
    <w:p w14:paraId="4175341A" w14:textId="77777777" w:rsidR="000B74CE" w:rsidRPr="001843CF" w:rsidRDefault="000B74CE" w:rsidP="000B7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4, «хорошо»</w:t>
      </w:r>
    </w:p>
    <w:p w14:paraId="2355EBB0" w14:textId="416DF22A" w:rsidR="000B74CE" w:rsidRDefault="000B74CE" w:rsidP="00B96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недостаточно, отмечается уровень выше среднего по сформированности компетенци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УК-1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</w:r>
    </w:p>
    <w:p w14:paraId="31EFFE9D" w14:textId="1E10DAB5" w:rsidR="000B4495" w:rsidRDefault="000B4495" w:rsidP="00B96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A3223B" w14:textId="77777777" w:rsidR="000B4495" w:rsidRDefault="000B4495" w:rsidP="00B96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17A708" w14:textId="77777777" w:rsidR="000B74CE" w:rsidRPr="001843CF" w:rsidRDefault="000B74CE" w:rsidP="000B7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lastRenderedPageBreak/>
        <w:t>3, «удовлетворительно»</w:t>
      </w:r>
    </w:p>
    <w:p w14:paraId="2B6FAE88" w14:textId="77777777" w:rsidR="000B74CE" w:rsidRPr="001843CF" w:rsidRDefault="000B74CE" w:rsidP="000B7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сформированы, отмечается средний уровень сформированности компетенций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УК-1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большинство предусмотренных программой обучения учебных заданий выполнено, но не высокого качества.</w:t>
      </w:r>
    </w:p>
    <w:p w14:paraId="76875BF6" w14:textId="77777777" w:rsidR="000B74CE" w:rsidRPr="001843CF" w:rsidRDefault="000B74CE" w:rsidP="000B7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2, «неудовлетворительно»</w:t>
      </w:r>
    </w:p>
    <w:p w14:paraId="41DFF44A" w14:textId="77777777" w:rsidR="000B74CE" w:rsidRPr="001843CF" w:rsidRDefault="000B74CE" w:rsidP="000B7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теоретическое содержание дисциплины не освоено, необходимые практические навыки работы не сформированы, отмечается низкий уровень сформированности компетенций: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УК-1,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выполненные учебные задания содержат грубые ошибки, дополнительная самостоятельная работа над материалом дисциплины не приведет к существенному повышению качества выполнения учебных заданий.</w:t>
      </w:r>
    </w:p>
    <w:p w14:paraId="47AB818A" w14:textId="77777777" w:rsidR="000B74CE" w:rsidRPr="001843CF" w:rsidRDefault="000B74CE" w:rsidP="000B4495">
      <w:pPr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14:paraId="14F6031F" w14:textId="554B0C58" w:rsidR="000B74CE" w:rsidRPr="00B96D24" w:rsidRDefault="000B74CE" w:rsidP="00B96D24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E566F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Экзамен</w:t>
      </w:r>
    </w:p>
    <w:p w14:paraId="3CE2774E" w14:textId="77777777" w:rsidR="000B74CE" w:rsidRPr="001843CF" w:rsidRDefault="000B74CE" w:rsidP="000B74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5, «отлично»</w:t>
      </w:r>
    </w:p>
    <w:p w14:paraId="60E79839" w14:textId="0D0D8DEE" w:rsidR="000B74CE" w:rsidRPr="001843CF" w:rsidRDefault="000B74CE" w:rsidP="00B96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теоретическое содержание дисциплины освоено полностью, сформированы необходимые практические навыки работы с освоенным материалом, отмечается высокий уровень сформированности компетенци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УК-1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предусмотренные программой обучения учебные задания выполнены, качество их выполнения оценено числом баллов, близким к максимальному.</w:t>
      </w:r>
    </w:p>
    <w:p w14:paraId="2FC7B6C6" w14:textId="77777777" w:rsidR="000B74CE" w:rsidRPr="001843CF" w:rsidRDefault="000B74CE" w:rsidP="000B7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4, «хорошо»</w:t>
      </w:r>
    </w:p>
    <w:p w14:paraId="04DA9888" w14:textId="582D69AA" w:rsidR="000B74CE" w:rsidRPr="00B96D24" w:rsidRDefault="000B74CE" w:rsidP="00B96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недостаточно, отмечается уровень выше среднего по сформированности компетенци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УК-1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</w:r>
    </w:p>
    <w:p w14:paraId="511A514D" w14:textId="77777777" w:rsidR="000B74CE" w:rsidRPr="001843CF" w:rsidRDefault="000B74CE" w:rsidP="000B7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3, «удовлетворительно»</w:t>
      </w:r>
    </w:p>
    <w:p w14:paraId="372AD202" w14:textId="20E7C3FC" w:rsidR="00B96D24" w:rsidRPr="001843CF" w:rsidRDefault="000B74CE" w:rsidP="000B44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сформированы, отмечается средний уровень сформированности компетенци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УК-1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ольшинство предусмотренных программой обучения учебных заданий выпо</w:t>
      </w:r>
      <w:r w:rsidR="000B4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лнено, но не высокого качества.</w:t>
      </w:r>
    </w:p>
    <w:p w14:paraId="309DC7FB" w14:textId="77777777" w:rsidR="000B74CE" w:rsidRPr="001843CF" w:rsidRDefault="000B74CE" w:rsidP="000B7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2, «неудовлетворительно»</w:t>
      </w:r>
    </w:p>
    <w:p w14:paraId="300DA3FA" w14:textId="77777777" w:rsidR="000B74CE" w:rsidRDefault="000B74CE" w:rsidP="000B7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теоретическое содержание дисциплины не освоено, необходимые практические навыки работы не сформированы, отмечается низкий уровень сформированности компетенци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УК-1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выполненные учебные задания содержат грубые ошибки, дополнительная самостоятельная работа над материалом дисциплины не приведет к существенному повышению качества выполнения учебных заданий.</w:t>
      </w:r>
    </w:p>
    <w:p w14:paraId="5DF35C9D" w14:textId="77777777" w:rsidR="000B2778" w:rsidRPr="00D66A7E" w:rsidRDefault="000B2778" w:rsidP="000B74CE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5C34D0C5" w14:textId="77777777" w:rsidR="000B2778" w:rsidRDefault="000B2778" w:rsidP="000B74CE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7139F852" w14:textId="034B5731" w:rsidR="000B2778" w:rsidRDefault="000B2778" w:rsidP="000B74CE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p w14:paraId="7C5C96C3" w14:textId="77777777" w:rsidR="000B4495" w:rsidRPr="000E6EE0" w:rsidRDefault="000B4495" w:rsidP="000B4495">
      <w:pPr>
        <w:pStyle w:val="a3"/>
        <w:spacing w:after="0" w:line="12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</w:p>
    <w:tbl>
      <w:tblPr>
        <w:tblStyle w:val="a5"/>
        <w:tblW w:w="9498" w:type="dxa"/>
        <w:tblInd w:w="108" w:type="dxa"/>
        <w:tblLook w:val="04A0" w:firstRow="1" w:lastRow="0" w:firstColumn="1" w:lastColumn="0" w:noHBand="0" w:noVBand="1"/>
      </w:tblPr>
      <w:tblGrid>
        <w:gridCol w:w="1420"/>
        <w:gridCol w:w="4772"/>
        <w:gridCol w:w="3306"/>
      </w:tblGrid>
      <w:tr w:rsidR="000B2778" w14:paraId="0754625C" w14:textId="77777777" w:rsidTr="006917A5">
        <w:tc>
          <w:tcPr>
            <w:tcW w:w="1136" w:type="dxa"/>
            <w:vAlign w:val="center"/>
          </w:tcPr>
          <w:p w14:paraId="57F84B10" w14:textId="77777777" w:rsidR="000B2778" w:rsidRPr="002B3B30" w:rsidRDefault="000B2778" w:rsidP="000B74CE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6B648697" w14:textId="77777777" w:rsidR="000B2778" w:rsidRPr="002B3B30" w:rsidRDefault="000B2778" w:rsidP="000B74CE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0A8C50A3" w14:textId="77777777" w:rsidR="000B2778" w:rsidRPr="002B3B30" w:rsidRDefault="000B2778" w:rsidP="000B74CE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3FE2168" w14:textId="77777777" w:rsidR="000B2778" w:rsidRPr="002B3B30" w:rsidRDefault="000B2778" w:rsidP="000B74CE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0B2778" w14:paraId="1C7E9CFC" w14:textId="77777777" w:rsidTr="006917A5">
        <w:trPr>
          <w:trHeight w:val="801"/>
        </w:trPr>
        <w:tc>
          <w:tcPr>
            <w:tcW w:w="1136" w:type="dxa"/>
            <w:vMerge w:val="restart"/>
          </w:tcPr>
          <w:p w14:paraId="4B4E1327" w14:textId="77777777" w:rsidR="000B2778" w:rsidRDefault="000B2778" w:rsidP="000B74C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4960" w:type="dxa"/>
          </w:tcPr>
          <w:p w14:paraId="0D418DB2" w14:textId="77777777" w:rsidR="000B2778" w:rsidRPr="002B06F0" w:rsidRDefault="000B2778" w:rsidP="000B74C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26E5A6EE" w14:textId="77777777" w:rsidR="000B2778" w:rsidRPr="009F525A" w:rsidRDefault="000B2778" w:rsidP="00BC2938">
            <w:pPr>
              <w:widowControl w:val="0"/>
              <w:numPr>
                <w:ilvl w:val="0"/>
                <w:numId w:val="71"/>
              </w:numPr>
              <w:tabs>
                <w:tab w:val="left" w:pos="390"/>
              </w:tabs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</w:t>
            </w:r>
          </w:p>
          <w:p w14:paraId="5341B3F4" w14:textId="77777777" w:rsidR="000B2778" w:rsidRPr="009F525A" w:rsidRDefault="000B2778" w:rsidP="00BC2938">
            <w:pPr>
              <w:widowControl w:val="0"/>
              <w:numPr>
                <w:ilvl w:val="0"/>
                <w:numId w:val="71"/>
              </w:numPr>
              <w:tabs>
                <w:tab w:val="left" w:pos="390"/>
              </w:tabs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алгоритмы анализа проблемных ситуаций профессиональной деятельности и оценки альтернативных вариантов их решения;</w:t>
            </w:r>
          </w:p>
          <w:p w14:paraId="1AA17A06" w14:textId="77777777" w:rsidR="000B2778" w:rsidRPr="002B06F0" w:rsidRDefault="000B2778" w:rsidP="00BC2938">
            <w:pPr>
              <w:numPr>
                <w:ilvl w:val="0"/>
                <w:numId w:val="71"/>
              </w:numPr>
              <w:tabs>
                <w:tab w:val="left" w:pos="390"/>
              </w:tabs>
              <w:suppressAutoHyphens/>
              <w:ind w:left="316" w:hanging="3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порядок и особенности выработки стратегии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3FD2FE9D" w14:textId="77777777" w:rsidR="000B2778" w:rsidRDefault="000B2778" w:rsidP="000B74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0B2778" w14:paraId="61BDD3EE" w14:textId="77777777" w:rsidTr="006917A5">
        <w:trPr>
          <w:trHeight w:val="1104"/>
        </w:trPr>
        <w:tc>
          <w:tcPr>
            <w:tcW w:w="1136" w:type="dxa"/>
            <w:vMerge/>
          </w:tcPr>
          <w:p w14:paraId="4059421E" w14:textId="77777777" w:rsidR="000B2778" w:rsidRDefault="000B2778" w:rsidP="000B74CE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3B4A592F" w14:textId="77777777" w:rsidR="000B2778" w:rsidRPr="002B06F0" w:rsidRDefault="000B2778" w:rsidP="000B74C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2E4C2336" w14:textId="77777777" w:rsidR="000B2778" w:rsidRPr="009F525A" w:rsidRDefault="000B2778" w:rsidP="00BC2938">
            <w:pPr>
              <w:widowControl w:val="0"/>
              <w:numPr>
                <w:ilvl w:val="0"/>
                <w:numId w:val="72"/>
              </w:numPr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</w:t>
            </w:r>
          </w:p>
          <w:p w14:paraId="39EF9EDE" w14:textId="77777777" w:rsidR="000B2778" w:rsidRPr="009F525A" w:rsidRDefault="000B2778" w:rsidP="00BC2938">
            <w:pPr>
              <w:widowControl w:val="0"/>
              <w:numPr>
                <w:ilvl w:val="0"/>
                <w:numId w:val="72"/>
              </w:numPr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 критический анализ информации, необходимой для их решения; </w:t>
            </w:r>
          </w:p>
          <w:p w14:paraId="38AE72BB" w14:textId="77777777" w:rsidR="000B2778" w:rsidRPr="002B06F0" w:rsidRDefault="000B2778" w:rsidP="00BC2938">
            <w:pPr>
              <w:pStyle w:val="a3"/>
              <w:widowControl w:val="0"/>
              <w:numPr>
                <w:ilvl w:val="0"/>
                <w:numId w:val="72"/>
              </w:numPr>
              <w:suppressAutoHyphens/>
              <w:autoSpaceDE w:val="0"/>
              <w:ind w:left="316" w:hanging="3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разрабатывать и обосновывать стратегию решения проблемных ситуаций,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17743FBC" w14:textId="77777777" w:rsidR="000B2778" w:rsidRDefault="000B2778" w:rsidP="000B74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0B2778" w14:paraId="2120935A" w14:textId="77777777" w:rsidTr="006917A5">
        <w:trPr>
          <w:trHeight w:val="828"/>
        </w:trPr>
        <w:tc>
          <w:tcPr>
            <w:tcW w:w="1136" w:type="dxa"/>
            <w:vMerge/>
          </w:tcPr>
          <w:p w14:paraId="4A7839FC" w14:textId="77777777" w:rsidR="000B2778" w:rsidRDefault="000B2778" w:rsidP="000B74CE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0155614D" w14:textId="77777777" w:rsidR="000B2778" w:rsidRPr="002B06F0" w:rsidRDefault="000B2778" w:rsidP="000B74C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438277E7" w14:textId="77777777" w:rsidR="000B2778" w:rsidRPr="00CA1241" w:rsidRDefault="000B2778" w:rsidP="000B74CE">
            <w:pPr>
              <w:tabs>
                <w:tab w:val="left" w:pos="283"/>
              </w:tabs>
              <w:rPr>
                <w:rFonts w:ascii="Times New Roman" w:eastAsia="Calibri" w:hAnsi="Times New Roman" w:cs="Times New Roman"/>
                <w:b/>
              </w:rPr>
            </w:pPr>
            <w:r w:rsidRPr="00CA1241">
              <w:rPr>
                <w:rFonts w:ascii="Times New Roman" w:hAnsi="Times New Roman" w:cs="Times New Roma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F3EA3D8" w14:textId="77777777" w:rsidR="000B2778" w:rsidRDefault="000B2778" w:rsidP="000B74C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79C19D2A" w14:textId="77777777" w:rsidR="000B2778" w:rsidRDefault="000B2778" w:rsidP="000B74CE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13B73A50" w14:textId="77777777" w:rsidR="000B2778" w:rsidRDefault="000B2778" w:rsidP="000B74CE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7744D1D2" w14:textId="77777777" w:rsidR="000B2778" w:rsidRPr="0022330F" w:rsidRDefault="000B2778" w:rsidP="000B4495">
      <w:pPr>
        <w:spacing w:before="120"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2092"/>
      </w:tblGrid>
      <w:tr w:rsidR="000B2778" w14:paraId="54B51A91" w14:textId="77777777" w:rsidTr="006917A5">
        <w:tc>
          <w:tcPr>
            <w:tcW w:w="1985" w:type="dxa"/>
            <w:vAlign w:val="center"/>
          </w:tcPr>
          <w:p w14:paraId="26325F6D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5838F11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53148166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0B2778" w14:paraId="39D9DB05" w14:textId="77777777" w:rsidTr="006917A5">
        <w:tc>
          <w:tcPr>
            <w:tcW w:w="1985" w:type="dxa"/>
            <w:vAlign w:val="center"/>
          </w:tcPr>
          <w:p w14:paraId="42C917D3" w14:textId="77777777" w:rsidR="000B2778" w:rsidRPr="005F74D9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37A3C9C0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217FAB43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B2778" w14:paraId="7E985B57" w14:textId="77777777" w:rsidTr="006917A5">
        <w:tc>
          <w:tcPr>
            <w:tcW w:w="1985" w:type="dxa"/>
            <w:vAlign w:val="center"/>
          </w:tcPr>
          <w:p w14:paraId="75B412B3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83E4C99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290D4EE4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B2778" w14:paraId="23FF1D84" w14:textId="77777777" w:rsidTr="006917A5">
        <w:tc>
          <w:tcPr>
            <w:tcW w:w="1985" w:type="dxa"/>
            <w:vAlign w:val="center"/>
          </w:tcPr>
          <w:p w14:paraId="35F502A1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372B53B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329F4AA3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B2778" w14:paraId="2927E64E" w14:textId="77777777" w:rsidTr="006917A5">
        <w:tc>
          <w:tcPr>
            <w:tcW w:w="1985" w:type="dxa"/>
            <w:vAlign w:val="center"/>
          </w:tcPr>
          <w:p w14:paraId="0D1C23AD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0B916BB5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4DDB9A5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0B2778" w14:paraId="2C26094F" w14:textId="77777777" w:rsidTr="006917A5">
        <w:tc>
          <w:tcPr>
            <w:tcW w:w="1985" w:type="dxa"/>
            <w:vAlign w:val="center"/>
          </w:tcPr>
          <w:p w14:paraId="7ABAFF5F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72E3D2D3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291BD779" w14:textId="77777777" w:rsidR="000B2778" w:rsidRPr="0022330F" w:rsidRDefault="000B2778" w:rsidP="000B74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1AB2B6E1" w:rsidR="008213EF" w:rsidRPr="003F4E6F" w:rsidRDefault="008213EF" w:rsidP="000B7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3F4E6F" w:rsidSect="00D95CB3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BB4B8" w14:textId="77777777" w:rsidR="00BC2938" w:rsidRDefault="00BC2938" w:rsidP="00D95CB3">
      <w:pPr>
        <w:spacing w:after="0" w:line="240" w:lineRule="auto"/>
      </w:pPr>
      <w:r>
        <w:separator/>
      </w:r>
    </w:p>
  </w:endnote>
  <w:endnote w:type="continuationSeparator" w:id="0">
    <w:p w14:paraId="27003381" w14:textId="77777777" w:rsidR="00BC2938" w:rsidRDefault="00BC2938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0CEF8" w14:textId="77777777" w:rsidR="00BC2938" w:rsidRDefault="00BC2938" w:rsidP="00D95CB3">
      <w:pPr>
        <w:spacing w:after="0" w:line="240" w:lineRule="auto"/>
      </w:pPr>
      <w:r>
        <w:separator/>
      </w:r>
    </w:p>
  </w:footnote>
  <w:footnote w:type="continuationSeparator" w:id="0">
    <w:p w14:paraId="77A04AD6" w14:textId="77777777" w:rsidR="00BC2938" w:rsidRDefault="00BC2938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072315"/>
      <w:docPartObj>
        <w:docPartGallery w:val="Page Numbers (Top of Page)"/>
        <w:docPartUnique/>
      </w:docPartObj>
    </w:sdtPr>
    <w:sdtContent>
      <w:p w14:paraId="2873E5D1" w14:textId="45672F93" w:rsidR="00B2360D" w:rsidRDefault="00B2360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08A">
          <w:rPr>
            <w:noProof/>
          </w:rPr>
          <w:t>2</w:t>
        </w:r>
        <w:r>
          <w:fldChar w:fldCharType="end"/>
        </w:r>
      </w:p>
    </w:sdtContent>
  </w:sdt>
  <w:p w14:paraId="72D8613B" w14:textId="77777777" w:rsidR="00B2360D" w:rsidRDefault="00B2360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5C89D" w14:textId="29BA4C40" w:rsidR="00B2360D" w:rsidRDefault="00B2360D">
    <w:pPr>
      <w:pStyle w:val="a8"/>
      <w:jc w:val="center"/>
    </w:pPr>
  </w:p>
  <w:p w14:paraId="38133311" w14:textId="77777777" w:rsidR="00B2360D" w:rsidRDefault="00B2360D" w:rsidP="00B33159">
    <w:pPr>
      <w:pStyle w:val="a8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550DB7F0" w14:textId="0B19C7C4" w:rsidR="00B2360D" w:rsidRPr="00D95CB3" w:rsidRDefault="00B2360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08A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0A566176" w14:textId="77777777" w:rsidR="00B2360D" w:rsidRDefault="00B236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FC72D6"/>
    <w:multiLevelType w:val="hybridMultilevel"/>
    <w:tmpl w:val="F84E6744"/>
    <w:lvl w:ilvl="0" w:tplc="0952DE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75727"/>
    <w:multiLevelType w:val="hybridMultilevel"/>
    <w:tmpl w:val="BDEE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A037D"/>
    <w:multiLevelType w:val="hybridMultilevel"/>
    <w:tmpl w:val="A3FC9B7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B4604"/>
    <w:multiLevelType w:val="hybridMultilevel"/>
    <w:tmpl w:val="0EDC6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E70F6"/>
    <w:multiLevelType w:val="hybridMultilevel"/>
    <w:tmpl w:val="FBA80B48"/>
    <w:lvl w:ilvl="0" w:tplc="208E72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193117"/>
    <w:multiLevelType w:val="hybridMultilevel"/>
    <w:tmpl w:val="07665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8007B3"/>
    <w:multiLevelType w:val="hybridMultilevel"/>
    <w:tmpl w:val="0E7CF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2E0EC7"/>
    <w:multiLevelType w:val="hybridMultilevel"/>
    <w:tmpl w:val="CC28B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6E0911"/>
    <w:multiLevelType w:val="hybridMultilevel"/>
    <w:tmpl w:val="331E9778"/>
    <w:lvl w:ilvl="0" w:tplc="568C9EC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74797"/>
    <w:multiLevelType w:val="hybridMultilevel"/>
    <w:tmpl w:val="4EAC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3711C"/>
    <w:multiLevelType w:val="hybridMultilevel"/>
    <w:tmpl w:val="4978FB1E"/>
    <w:lvl w:ilvl="0" w:tplc="5CBE4B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0D580F"/>
    <w:multiLevelType w:val="hybridMultilevel"/>
    <w:tmpl w:val="1610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E8116A"/>
    <w:multiLevelType w:val="hybridMultilevel"/>
    <w:tmpl w:val="A5E27A4A"/>
    <w:lvl w:ilvl="0" w:tplc="FA5C23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D7A17"/>
    <w:multiLevelType w:val="hybridMultilevel"/>
    <w:tmpl w:val="28E66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435199"/>
    <w:multiLevelType w:val="hybridMultilevel"/>
    <w:tmpl w:val="FE98C856"/>
    <w:lvl w:ilvl="0" w:tplc="09FE9EB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1C64AD"/>
    <w:multiLevelType w:val="hybridMultilevel"/>
    <w:tmpl w:val="FA0E7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320755"/>
    <w:multiLevelType w:val="hybridMultilevel"/>
    <w:tmpl w:val="F1E46786"/>
    <w:lvl w:ilvl="0" w:tplc="112C37CC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E16E7C"/>
    <w:multiLevelType w:val="hybridMultilevel"/>
    <w:tmpl w:val="D272F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C86B7A"/>
    <w:multiLevelType w:val="hybridMultilevel"/>
    <w:tmpl w:val="43244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27121C"/>
    <w:multiLevelType w:val="hybridMultilevel"/>
    <w:tmpl w:val="AEF45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5D7AD3"/>
    <w:multiLevelType w:val="hybridMultilevel"/>
    <w:tmpl w:val="7B04A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150EFE"/>
    <w:multiLevelType w:val="hybridMultilevel"/>
    <w:tmpl w:val="960016EA"/>
    <w:lvl w:ilvl="0" w:tplc="972CE2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BC444E"/>
    <w:multiLevelType w:val="hybridMultilevel"/>
    <w:tmpl w:val="532AE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4A75EE"/>
    <w:multiLevelType w:val="hybridMultilevel"/>
    <w:tmpl w:val="E0A0D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FD46E8"/>
    <w:multiLevelType w:val="hybridMultilevel"/>
    <w:tmpl w:val="94AC2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475D06"/>
    <w:multiLevelType w:val="hybridMultilevel"/>
    <w:tmpl w:val="47168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294201"/>
    <w:multiLevelType w:val="multilevel"/>
    <w:tmpl w:val="57D85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5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2E342C76"/>
    <w:multiLevelType w:val="hybridMultilevel"/>
    <w:tmpl w:val="E0A0D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F77DB0"/>
    <w:multiLevelType w:val="hybridMultilevel"/>
    <w:tmpl w:val="FBC2D93C"/>
    <w:lvl w:ilvl="0" w:tplc="7C60D10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762F59"/>
    <w:multiLevelType w:val="hybridMultilevel"/>
    <w:tmpl w:val="3CC49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8B5DE6"/>
    <w:multiLevelType w:val="hybridMultilevel"/>
    <w:tmpl w:val="F3906EAA"/>
    <w:lvl w:ilvl="0" w:tplc="0C4298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FB701E"/>
    <w:multiLevelType w:val="hybridMultilevel"/>
    <w:tmpl w:val="55B6BFE6"/>
    <w:lvl w:ilvl="0" w:tplc="8598BC6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F13B82"/>
    <w:multiLevelType w:val="hybridMultilevel"/>
    <w:tmpl w:val="F5EE3A1A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3F0CC1"/>
    <w:multiLevelType w:val="hybridMultilevel"/>
    <w:tmpl w:val="F154D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886564"/>
    <w:multiLevelType w:val="hybridMultilevel"/>
    <w:tmpl w:val="AEF45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B17C07"/>
    <w:multiLevelType w:val="hybridMultilevel"/>
    <w:tmpl w:val="0430F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B21E90"/>
    <w:multiLevelType w:val="hybridMultilevel"/>
    <w:tmpl w:val="3B5ED7A0"/>
    <w:lvl w:ilvl="0" w:tplc="9E5CACB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439E4BA8"/>
    <w:multiLevelType w:val="hybridMultilevel"/>
    <w:tmpl w:val="4F20E2A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B6C54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140522"/>
    <w:multiLevelType w:val="hybridMultilevel"/>
    <w:tmpl w:val="B9880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3B0D17"/>
    <w:multiLevelType w:val="hybridMultilevel"/>
    <w:tmpl w:val="96387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776629"/>
    <w:multiLevelType w:val="hybridMultilevel"/>
    <w:tmpl w:val="F7E0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4C422B"/>
    <w:multiLevelType w:val="hybridMultilevel"/>
    <w:tmpl w:val="6D68D028"/>
    <w:lvl w:ilvl="0" w:tplc="1D7445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510906"/>
    <w:multiLevelType w:val="hybridMultilevel"/>
    <w:tmpl w:val="7EEC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1F2ECF"/>
    <w:multiLevelType w:val="hybridMultilevel"/>
    <w:tmpl w:val="55B6BFE6"/>
    <w:lvl w:ilvl="0" w:tplc="8598BC6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053206"/>
    <w:multiLevelType w:val="hybridMultilevel"/>
    <w:tmpl w:val="A3FC9B7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6E5550"/>
    <w:multiLevelType w:val="hybridMultilevel"/>
    <w:tmpl w:val="0430F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C9168B"/>
    <w:multiLevelType w:val="hybridMultilevel"/>
    <w:tmpl w:val="34E6D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2A757C"/>
    <w:multiLevelType w:val="hybridMultilevel"/>
    <w:tmpl w:val="47168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2F4EF8"/>
    <w:multiLevelType w:val="hybridMultilevel"/>
    <w:tmpl w:val="71B6C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E21F49"/>
    <w:multiLevelType w:val="hybridMultilevel"/>
    <w:tmpl w:val="0278F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24F7960"/>
    <w:multiLevelType w:val="hybridMultilevel"/>
    <w:tmpl w:val="04CC59DA"/>
    <w:lvl w:ilvl="0" w:tplc="130C18A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537A2546"/>
    <w:multiLevelType w:val="hybridMultilevel"/>
    <w:tmpl w:val="B2840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C584A8C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46739E4"/>
    <w:multiLevelType w:val="hybridMultilevel"/>
    <w:tmpl w:val="BD120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6B5CFB"/>
    <w:multiLevelType w:val="hybridMultilevel"/>
    <w:tmpl w:val="15E66DD8"/>
    <w:lvl w:ilvl="0" w:tplc="60F2A952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FF4F9B"/>
    <w:multiLevelType w:val="hybridMultilevel"/>
    <w:tmpl w:val="87DA3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7AF220D"/>
    <w:multiLevelType w:val="hybridMultilevel"/>
    <w:tmpl w:val="191831B8"/>
    <w:lvl w:ilvl="0" w:tplc="E95AD18E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8591DB5"/>
    <w:multiLevelType w:val="hybridMultilevel"/>
    <w:tmpl w:val="A3FC9B7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C37DF0"/>
    <w:multiLevelType w:val="hybridMultilevel"/>
    <w:tmpl w:val="3A86B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7C2FDA"/>
    <w:multiLevelType w:val="hybridMultilevel"/>
    <w:tmpl w:val="8A103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394504"/>
    <w:multiLevelType w:val="hybridMultilevel"/>
    <w:tmpl w:val="B720D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8D5BA2"/>
    <w:multiLevelType w:val="hybridMultilevel"/>
    <w:tmpl w:val="41F81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FA3390C"/>
    <w:multiLevelType w:val="hybridMultilevel"/>
    <w:tmpl w:val="A1FA8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4822B6F"/>
    <w:multiLevelType w:val="hybridMultilevel"/>
    <w:tmpl w:val="A3FC9B7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4833E78"/>
    <w:multiLevelType w:val="hybridMultilevel"/>
    <w:tmpl w:val="9B28D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4C768FF"/>
    <w:multiLevelType w:val="hybridMultilevel"/>
    <w:tmpl w:val="BBC29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176E0E"/>
    <w:multiLevelType w:val="hybridMultilevel"/>
    <w:tmpl w:val="191831B8"/>
    <w:lvl w:ilvl="0" w:tplc="E95AD18E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5" w15:restartNumberingAfterBreak="0">
    <w:nsid w:val="67377D71"/>
    <w:multiLevelType w:val="hybridMultilevel"/>
    <w:tmpl w:val="47003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473765"/>
    <w:multiLevelType w:val="hybridMultilevel"/>
    <w:tmpl w:val="96DC0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696489"/>
    <w:multiLevelType w:val="hybridMultilevel"/>
    <w:tmpl w:val="2A345BBA"/>
    <w:lvl w:ilvl="0" w:tplc="729682D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Mangal"/>
      </w:rPr>
    </w:lvl>
    <w:lvl w:ilvl="1" w:tplc="F8186CDA">
      <w:start w:val="1"/>
      <w:numFmt w:val="lowerLetter"/>
      <w:lvlText w:val="%2."/>
      <w:lvlJc w:val="left"/>
      <w:pPr>
        <w:ind w:left="1440" w:hanging="360"/>
      </w:pPr>
    </w:lvl>
    <w:lvl w:ilvl="2" w:tplc="819CA802">
      <w:start w:val="1"/>
      <w:numFmt w:val="lowerRoman"/>
      <w:lvlText w:val="%3."/>
      <w:lvlJc w:val="right"/>
      <w:pPr>
        <w:ind w:left="2160" w:hanging="180"/>
      </w:pPr>
    </w:lvl>
    <w:lvl w:ilvl="3" w:tplc="BD4C96EC">
      <w:start w:val="1"/>
      <w:numFmt w:val="decimal"/>
      <w:lvlText w:val="%4."/>
      <w:lvlJc w:val="left"/>
      <w:pPr>
        <w:ind w:left="2880" w:hanging="360"/>
      </w:pPr>
    </w:lvl>
    <w:lvl w:ilvl="4" w:tplc="87E01212">
      <w:start w:val="1"/>
      <w:numFmt w:val="lowerLetter"/>
      <w:lvlText w:val="%5."/>
      <w:lvlJc w:val="left"/>
      <w:pPr>
        <w:ind w:left="3600" w:hanging="360"/>
      </w:pPr>
    </w:lvl>
    <w:lvl w:ilvl="5" w:tplc="A2202DA4">
      <w:start w:val="1"/>
      <w:numFmt w:val="lowerRoman"/>
      <w:lvlText w:val="%6."/>
      <w:lvlJc w:val="right"/>
      <w:pPr>
        <w:ind w:left="4320" w:hanging="180"/>
      </w:pPr>
    </w:lvl>
    <w:lvl w:ilvl="6" w:tplc="42F2A9CC">
      <w:start w:val="1"/>
      <w:numFmt w:val="decimal"/>
      <w:lvlText w:val="%7."/>
      <w:lvlJc w:val="left"/>
      <w:pPr>
        <w:ind w:left="5040" w:hanging="360"/>
      </w:pPr>
    </w:lvl>
    <w:lvl w:ilvl="7" w:tplc="7D2C6BD0">
      <w:start w:val="1"/>
      <w:numFmt w:val="lowerLetter"/>
      <w:lvlText w:val="%8."/>
      <w:lvlJc w:val="left"/>
      <w:pPr>
        <w:ind w:left="5760" w:hanging="360"/>
      </w:pPr>
    </w:lvl>
    <w:lvl w:ilvl="8" w:tplc="6FD00F8E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B26709E"/>
    <w:multiLevelType w:val="hybridMultilevel"/>
    <w:tmpl w:val="55447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0078F6"/>
    <w:multiLevelType w:val="hybridMultilevel"/>
    <w:tmpl w:val="9F645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E021677"/>
    <w:multiLevelType w:val="hybridMultilevel"/>
    <w:tmpl w:val="84B6BB64"/>
    <w:lvl w:ilvl="0" w:tplc="A4B440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0804199"/>
    <w:multiLevelType w:val="hybridMultilevel"/>
    <w:tmpl w:val="A5EE4C5E"/>
    <w:lvl w:ilvl="0" w:tplc="0419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1E82121"/>
    <w:multiLevelType w:val="hybridMultilevel"/>
    <w:tmpl w:val="55D07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3A6041F"/>
    <w:multiLevelType w:val="hybridMultilevel"/>
    <w:tmpl w:val="F5EE3A1A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5934BBF"/>
    <w:multiLevelType w:val="hybridMultilevel"/>
    <w:tmpl w:val="674AE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6057E1B"/>
    <w:multiLevelType w:val="hybridMultilevel"/>
    <w:tmpl w:val="4CDC1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78D3BDD"/>
    <w:multiLevelType w:val="hybridMultilevel"/>
    <w:tmpl w:val="986E2BAC"/>
    <w:lvl w:ilvl="0" w:tplc="EF18F45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9230BEE"/>
    <w:multiLevelType w:val="hybridMultilevel"/>
    <w:tmpl w:val="019E6E18"/>
    <w:lvl w:ilvl="0" w:tplc="030654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2E3634"/>
    <w:multiLevelType w:val="hybridMultilevel"/>
    <w:tmpl w:val="AB5C89C8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044810"/>
    <w:multiLevelType w:val="hybridMultilevel"/>
    <w:tmpl w:val="9CB8E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D05749C"/>
    <w:multiLevelType w:val="hybridMultilevel"/>
    <w:tmpl w:val="CA0EF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F4E1B1D"/>
    <w:multiLevelType w:val="hybridMultilevel"/>
    <w:tmpl w:val="A23A2766"/>
    <w:lvl w:ilvl="0" w:tplc="EB12BB0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4"/>
  </w:num>
  <w:num w:numId="2">
    <w:abstractNumId w:val="77"/>
  </w:num>
  <w:num w:numId="3">
    <w:abstractNumId w:val="35"/>
  </w:num>
  <w:num w:numId="4">
    <w:abstractNumId w:val="43"/>
  </w:num>
  <w:num w:numId="5">
    <w:abstractNumId w:val="32"/>
  </w:num>
  <w:num w:numId="6">
    <w:abstractNumId w:val="33"/>
  </w:num>
  <w:num w:numId="7">
    <w:abstractNumId w:val="63"/>
  </w:num>
  <w:num w:numId="8">
    <w:abstractNumId w:val="44"/>
  </w:num>
  <w:num w:numId="9">
    <w:abstractNumId w:val="66"/>
  </w:num>
  <w:num w:numId="10">
    <w:abstractNumId w:val="86"/>
  </w:num>
  <w:num w:numId="11">
    <w:abstractNumId w:val="78"/>
  </w:num>
  <w:num w:numId="12">
    <w:abstractNumId w:val="71"/>
  </w:num>
  <w:num w:numId="13">
    <w:abstractNumId w:val="9"/>
  </w:num>
  <w:num w:numId="14">
    <w:abstractNumId w:val="93"/>
  </w:num>
  <w:num w:numId="15">
    <w:abstractNumId w:val="67"/>
  </w:num>
  <w:num w:numId="16">
    <w:abstractNumId w:val="27"/>
  </w:num>
  <w:num w:numId="17">
    <w:abstractNumId w:val="31"/>
  </w:num>
  <w:num w:numId="18">
    <w:abstractNumId w:val="39"/>
  </w:num>
  <w:num w:numId="19">
    <w:abstractNumId w:val="80"/>
  </w:num>
  <w:num w:numId="20">
    <w:abstractNumId w:val="52"/>
  </w:num>
  <w:num w:numId="21">
    <w:abstractNumId w:val="68"/>
  </w:num>
  <w:num w:numId="22">
    <w:abstractNumId w:val="54"/>
  </w:num>
  <w:num w:numId="23">
    <w:abstractNumId w:val="29"/>
  </w:num>
  <w:num w:numId="24">
    <w:abstractNumId w:val="10"/>
  </w:num>
  <w:num w:numId="25">
    <w:abstractNumId w:val="11"/>
  </w:num>
  <w:num w:numId="26">
    <w:abstractNumId w:val="26"/>
  </w:num>
  <w:num w:numId="27">
    <w:abstractNumId w:val="34"/>
  </w:num>
  <w:num w:numId="28">
    <w:abstractNumId w:val="22"/>
  </w:num>
  <w:num w:numId="29">
    <w:abstractNumId w:val="13"/>
  </w:num>
  <w:num w:numId="30">
    <w:abstractNumId w:val="55"/>
  </w:num>
  <w:num w:numId="31">
    <w:abstractNumId w:val="49"/>
  </w:num>
  <w:num w:numId="32">
    <w:abstractNumId w:val="37"/>
  </w:num>
  <w:num w:numId="33">
    <w:abstractNumId w:val="59"/>
  </w:num>
  <w:num w:numId="34">
    <w:abstractNumId w:val="92"/>
  </w:num>
  <w:num w:numId="35">
    <w:abstractNumId w:val="72"/>
  </w:num>
  <w:num w:numId="36">
    <w:abstractNumId w:val="46"/>
  </w:num>
  <w:num w:numId="37">
    <w:abstractNumId w:val="12"/>
  </w:num>
  <w:num w:numId="38">
    <w:abstractNumId w:val="81"/>
  </w:num>
  <w:num w:numId="39">
    <w:abstractNumId w:val="24"/>
  </w:num>
  <w:num w:numId="40">
    <w:abstractNumId w:val="56"/>
  </w:num>
  <w:num w:numId="41">
    <w:abstractNumId w:val="5"/>
  </w:num>
  <w:num w:numId="42">
    <w:abstractNumId w:val="61"/>
  </w:num>
  <w:num w:numId="43">
    <w:abstractNumId w:val="75"/>
  </w:num>
  <w:num w:numId="44">
    <w:abstractNumId w:val="7"/>
  </w:num>
  <w:num w:numId="45">
    <w:abstractNumId w:val="23"/>
  </w:num>
  <w:num w:numId="46">
    <w:abstractNumId w:val="40"/>
  </w:num>
  <w:num w:numId="47">
    <w:abstractNumId w:val="64"/>
  </w:num>
  <w:num w:numId="48">
    <w:abstractNumId w:val="41"/>
  </w:num>
  <w:num w:numId="49">
    <w:abstractNumId w:val="51"/>
  </w:num>
  <w:num w:numId="50">
    <w:abstractNumId w:val="17"/>
  </w:num>
  <w:num w:numId="51">
    <w:abstractNumId w:val="73"/>
  </w:num>
  <w:num w:numId="52">
    <w:abstractNumId w:val="6"/>
  </w:num>
  <w:num w:numId="53">
    <w:abstractNumId w:val="70"/>
  </w:num>
  <w:num w:numId="54">
    <w:abstractNumId w:val="88"/>
  </w:num>
  <w:num w:numId="55">
    <w:abstractNumId w:val="95"/>
  </w:num>
  <w:num w:numId="56">
    <w:abstractNumId w:val="50"/>
  </w:num>
  <w:num w:numId="57">
    <w:abstractNumId w:val="62"/>
  </w:num>
  <w:num w:numId="58">
    <w:abstractNumId w:val="91"/>
  </w:num>
  <w:num w:numId="59">
    <w:abstractNumId w:val="20"/>
  </w:num>
  <w:num w:numId="60">
    <w:abstractNumId w:val="85"/>
  </w:num>
  <w:num w:numId="61">
    <w:abstractNumId w:val="60"/>
  </w:num>
  <w:num w:numId="62">
    <w:abstractNumId w:val="38"/>
  </w:num>
  <w:num w:numId="63">
    <w:abstractNumId w:val="42"/>
  </w:num>
  <w:num w:numId="64">
    <w:abstractNumId w:val="83"/>
  </w:num>
  <w:num w:numId="65">
    <w:abstractNumId w:val="79"/>
  </w:num>
  <w:num w:numId="6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8"/>
  </w:num>
  <w:num w:numId="68">
    <w:abstractNumId w:val="65"/>
  </w:num>
  <w:num w:numId="69">
    <w:abstractNumId w:val="48"/>
  </w:num>
  <w:num w:numId="70">
    <w:abstractNumId w:val="18"/>
  </w:num>
  <w:num w:numId="71">
    <w:abstractNumId w:val="53"/>
  </w:num>
  <w:num w:numId="72">
    <w:abstractNumId w:val="76"/>
  </w:num>
  <w:num w:numId="73">
    <w:abstractNumId w:val="94"/>
  </w:num>
  <w:num w:numId="74">
    <w:abstractNumId w:val="69"/>
  </w:num>
  <w:num w:numId="75">
    <w:abstractNumId w:val="89"/>
  </w:num>
  <w:num w:numId="76">
    <w:abstractNumId w:val="30"/>
  </w:num>
  <w:num w:numId="77">
    <w:abstractNumId w:val="82"/>
  </w:num>
  <w:num w:numId="78">
    <w:abstractNumId w:val="15"/>
  </w:num>
  <w:num w:numId="79">
    <w:abstractNumId w:val="90"/>
  </w:num>
  <w:num w:numId="80">
    <w:abstractNumId w:val="4"/>
  </w:num>
  <w:num w:numId="81">
    <w:abstractNumId w:val="36"/>
  </w:num>
  <w:num w:numId="82">
    <w:abstractNumId w:val="16"/>
  </w:num>
  <w:num w:numId="83">
    <w:abstractNumId w:val="87"/>
  </w:num>
  <w:num w:numId="84">
    <w:abstractNumId w:val="25"/>
  </w:num>
  <w:num w:numId="85">
    <w:abstractNumId w:val="8"/>
  </w:num>
  <w:num w:numId="86">
    <w:abstractNumId w:val="21"/>
  </w:num>
  <w:num w:numId="87">
    <w:abstractNumId w:val="47"/>
  </w:num>
  <w:num w:numId="88">
    <w:abstractNumId w:val="14"/>
  </w:num>
  <w:num w:numId="89">
    <w:abstractNumId w:val="19"/>
  </w:num>
  <w:num w:numId="90">
    <w:abstractNumId w:val="45"/>
  </w:num>
  <w:num w:numId="91">
    <w:abstractNumId w:val="84"/>
  </w:num>
  <w:num w:numId="92">
    <w:abstractNumId w:val="58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AE1"/>
    <w:rsid w:val="0000068A"/>
    <w:rsid w:val="00004BB8"/>
    <w:rsid w:val="000266D7"/>
    <w:rsid w:val="000513BB"/>
    <w:rsid w:val="0005710B"/>
    <w:rsid w:val="00071A0B"/>
    <w:rsid w:val="00083AC3"/>
    <w:rsid w:val="000A7692"/>
    <w:rsid w:val="000B1A23"/>
    <w:rsid w:val="000B2778"/>
    <w:rsid w:val="000B4495"/>
    <w:rsid w:val="000B5189"/>
    <w:rsid w:val="000B74CE"/>
    <w:rsid w:val="000C5E3D"/>
    <w:rsid w:val="000E0B99"/>
    <w:rsid w:val="000E6EE0"/>
    <w:rsid w:val="000F42F5"/>
    <w:rsid w:val="00106E96"/>
    <w:rsid w:val="00116250"/>
    <w:rsid w:val="00122330"/>
    <w:rsid w:val="00143810"/>
    <w:rsid w:val="00146944"/>
    <w:rsid w:val="00146A8C"/>
    <w:rsid w:val="0015459F"/>
    <w:rsid w:val="00156575"/>
    <w:rsid w:val="00161BD1"/>
    <w:rsid w:val="00175CB8"/>
    <w:rsid w:val="0017625F"/>
    <w:rsid w:val="00176B4F"/>
    <w:rsid w:val="00177AB9"/>
    <w:rsid w:val="00180C7B"/>
    <w:rsid w:val="00191FF7"/>
    <w:rsid w:val="001C099A"/>
    <w:rsid w:val="001C0F33"/>
    <w:rsid w:val="001C2103"/>
    <w:rsid w:val="001D4487"/>
    <w:rsid w:val="001D6F86"/>
    <w:rsid w:val="00202E02"/>
    <w:rsid w:val="002033DB"/>
    <w:rsid w:val="0023296A"/>
    <w:rsid w:val="002376FE"/>
    <w:rsid w:val="0026239A"/>
    <w:rsid w:val="00265168"/>
    <w:rsid w:val="00282D56"/>
    <w:rsid w:val="00291EFD"/>
    <w:rsid w:val="002A131C"/>
    <w:rsid w:val="002B06F0"/>
    <w:rsid w:val="002B3B30"/>
    <w:rsid w:val="002B4144"/>
    <w:rsid w:val="002B515C"/>
    <w:rsid w:val="002C3279"/>
    <w:rsid w:val="002C494C"/>
    <w:rsid w:val="003011CF"/>
    <w:rsid w:val="00317DC3"/>
    <w:rsid w:val="00331E71"/>
    <w:rsid w:val="00347E87"/>
    <w:rsid w:val="00353401"/>
    <w:rsid w:val="00363D46"/>
    <w:rsid w:val="003675C9"/>
    <w:rsid w:val="00380FE0"/>
    <w:rsid w:val="0038318C"/>
    <w:rsid w:val="003E4BA7"/>
    <w:rsid w:val="003F4E6F"/>
    <w:rsid w:val="003F7E60"/>
    <w:rsid w:val="004031AC"/>
    <w:rsid w:val="0040658C"/>
    <w:rsid w:val="004132DD"/>
    <w:rsid w:val="0042029D"/>
    <w:rsid w:val="00420F6F"/>
    <w:rsid w:val="00451A55"/>
    <w:rsid w:val="00462E06"/>
    <w:rsid w:val="00474DE6"/>
    <w:rsid w:val="0049352B"/>
    <w:rsid w:val="004A5C7D"/>
    <w:rsid w:val="004B0151"/>
    <w:rsid w:val="004C0AD3"/>
    <w:rsid w:val="004D48CB"/>
    <w:rsid w:val="004F3F0F"/>
    <w:rsid w:val="00501FF4"/>
    <w:rsid w:val="005119BD"/>
    <w:rsid w:val="0051458D"/>
    <w:rsid w:val="00536283"/>
    <w:rsid w:val="00545717"/>
    <w:rsid w:val="00592726"/>
    <w:rsid w:val="005B1638"/>
    <w:rsid w:val="005B3236"/>
    <w:rsid w:val="005B78F3"/>
    <w:rsid w:val="005C3A79"/>
    <w:rsid w:val="005C4FAD"/>
    <w:rsid w:val="006134B7"/>
    <w:rsid w:val="00613C6B"/>
    <w:rsid w:val="00615AB1"/>
    <w:rsid w:val="00635001"/>
    <w:rsid w:val="00643A99"/>
    <w:rsid w:val="006471E0"/>
    <w:rsid w:val="00672062"/>
    <w:rsid w:val="00674AAF"/>
    <w:rsid w:val="0067708A"/>
    <w:rsid w:val="00686610"/>
    <w:rsid w:val="006917A5"/>
    <w:rsid w:val="00693EC2"/>
    <w:rsid w:val="00697917"/>
    <w:rsid w:val="006B37D5"/>
    <w:rsid w:val="006F0E79"/>
    <w:rsid w:val="00701183"/>
    <w:rsid w:val="00704DCA"/>
    <w:rsid w:val="00716D05"/>
    <w:rsid w:val="00721F39"/>
    <w:rsid w:val="00724ACA"/>
    <w:rsid w:val="00754534"/>
    <w:rsid w:val="0075646D"/>
    <w:rsid w:val="00757BF7"/>
    <w:rsid w:val="00775A2B"/>
    <w:rsid w:val="007878A1"/>
    <w:rsid w:val="007A42A9"/>
    <w:rsid w:val="007B61F5"/>
    <w:rsid w:val="007B7993"/>
    <w:rsid w:val="007D32D2"/>
    <w:rsid w:val="007D4A78"/>
    <w:rsid w:val="007D6797"/>
    <w:rsid w:val="007E4190"/>
    <w:rsid w:val="007E5830"/>
    <w:rsid w:val="00805390"/>
    <w:rsid w:val="00812989"/>
    <w:rsid w:val="00813CA1"/>
    <w:rsid w:val="00821202"/>
    <w:rsid w:val="008213EF"/>
    <w:rsid w:val="00844734"/>
    <w:rsid w:val="008534B3"/>
    <w:rsid w:val="00856369"/>
    <w:rsid w:val="00856C2A"/>
    <w:rsid w:val="00874F79"/>
    <w:rsid w:val="00875CA5"/>
    <w:rsid w:val="00876A3C"/>
    <w:rsid w:val="008869FE"/>
    <w:rsid w:val="00891C05"/>
    <w:rsid w:val="008973FC"/>
    <w:rsid w:val="008A36ED"/>
    <w:rsid w:val="008B32AB"/>
    <w:rsid w:val="008B3667"/>
    <w:rsid w:val="008B6235"/>
    <w:rsid w:val="008C7EBC"/>
    <w:rsid w:val="008F0DAE"/>
    <w:rsid w:val="008F6492"/>
    <w:rsid w:val="00946C78"/>
    <w:rsid w:val="00954CDA"/>
    <w:rsid w:val="009661C2"/>
    <w:rsid w:val="0098010E"/>
    <w:rsid w:val="0098668C"/>
    <w:rsid w:val="009A3706"/>
    <w:rsid w:val="009A6E2E"/>
    <w:rsid w:val="009C080F"/>
    <w:rsid w:val="009F3760"/>
    <w:rsid w:val="00A03ACA"/>
    <w:rsid w:val="00A065EF"/>
    <w:rsid w:val="00A24356"/>
    <w:rsid w:val="00A36BF3"/>
    <w:rsid w:val="00A63A74"/>
    <w:rsid w:val="00A752AD"/>
    <w:rsid w:val="00AB46CA"/>
    <w:rsid w:val="00AB5E32"/>
    <w:rsid w:val="00AC3FE3"/>
    <w:rsid w:val="00AE21D1"/>
    <w:rsid w:val="00AE7CB4"/>
    <w:rsid w:val="00B02CB9"/>
    <w:rsid w:val="00B048F1"/>
    <w:rsid w:val="00B05C13"/>
    <w:rsid w:val="00B072BA"/>
    <w:rsid w:val="00B07FA5"/>
    <w:rsid w:val="00B164EA"/>
    <w:rsid w:val="00B17B81"/>
    <w:rsid w:val="00B2360D"/>
    <w:rsid w:val="00B33159"/>
    <w:rsid w:val="00B37085"/>
    <w:rsid w:val="00B42E82"/>
    <w:rsid w:val="00B4377E"/>
    <w:rsid w:val="00B44689"/>
    <w:rsid w:val="00B51C7A"/>
    <w:rsid w:val="00B55F1E"/>
    <w:rsid w:val="00B62C09"/>
    <w:rsid w:val="00B66E36"/>
    <w:rsid w:val="00B931DA"/>
    <w:rsid w:val="00B96624"/>
    <w:rsid w:val="00B96D24"/>
    <w:rsid w:val="00BC2938"/>
    <w:rsid w:val="00BD118A"/>
    <w:rsid w:val="00BD1C2A"/>
    <w:rsid w:val="00BE2BF8"/>
    <w:rsid w:val="00C0259F"/>
    <w:rsid w:val="00C10331"/>
    <w:rsid w:val="00C20218"/>
    <w:rsid w:val="00C42001"/>
    <w:rsid w:val="00C50046"/>
    <w:rsid w:val="00C52F50"/>
    <w:rsid w:val="00C723C3"/>
    <w:rsid w:val="00C867D1"/>
    <w:rsid w:val="00CA0B60"/>
    <w:rsid w:val="00CA1AE1"/>
    <w:rsid w:val="00CA2E30"/>
    <w:rsid w:val="00CC76CC"/>
    <w:rsid w:val="00CE20AD"/>
    <w:rsid w:val="00CE5E53"/>
    <w:rsid w:val="00CE7731"/>
    <w:rsid w:val="00D14AA7"/>
    <w:rsid w:val="00D203A3"/>
    <w:rsid w:val="00D2540E"/>
    <w:rsid w:val="00D35F51"/>
    <w:rsid w:val="00D36F89"/>
    <w:rsid w:val="00D56241"/>
    <w:rsid w:val="00D66A7E"/>
    <w:rsid w:val="00D7237C"/>
    <w:rsid w:val="00D74A75"/>
    <w:rsid w:val="00D80DCC"/>
    <w:rsid w:val="00D8192A"/>
    <w:rsid w:val="00D86B8E"/>
    <w:rsid w:val="00D95CB3"/>
    <w:rsid w:val="00DA4400"/>
    <w:rsid w:val="00DA520B"/>
    <w:rsid w:val="00DB6783"/>
    <w:rsid w:val="00DC3679"/>
    <w:rsid w:val="00DC597B"/>
    <w:rsid w:val="00DD34EF"/>
    <w:rsid w:val="00DD7221"/>
    <w:rsid w:val="00DE02AD"/>
    <w:rsid w:val="00DE1C03"/>
    <w:rsid w:val="00DE4255"/>
    <w:rsid w:val="00DF4FAB"/>
    <w:rsid w:val="00E0131B"/>
    <w:rsid w:val="00E035A2"/>
    <w:rsid w:val="00E15E9E"/>
    <w:rsid w:val="00E24DA8"/>
    <w:rsid w:val="00E55F11"/>
    <w:rsid w:val="00E566F4"/>
    <w:rsid w:val="00E6371E"/>
    <w:rsid w:val="00E65C33"/>
    <w:rsid w:val="00E8763A"/>
    <w:rsid w:val="00EA1D5E"/>
    <w:rsid w:val="00EA359C"/>
    <w:rsid w:val="00EA57EE"/>
    <w:rsid w:val="00EC34C6"/>
    <w:rsid w:val="00EC5534"/>
    <w:rsid w:val="00ED4B7E"/>
    <w:rsid w:val="00F00945"/>
    <w:rsid w:val="00F060D6"/>
    <w:rsid w:val="00F10C1C"/>
    <w:rsid w:val="00F12CB7"/>
    <w:rsid w:val="00F21F2E"/>
    <w:rsid w:val="00F41689"/>
    <w:rsid w:val="00F4318B"/>
    <w:rsid w:val="00F45BFC"/>
    <w:rsid w:val="00F54DEB"/>
    <w:rsid w:val="00F64C3F"/>
    <w:rsid w:val="00F86C38"/>
    <w:rsid w:val="00F93128"/>
    <w:rsid w:val="00FA66DF"/>
    <w:rsid w:val="00FB3FCA"/>
    <w:rsid w:val="00FD0175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C597B"/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3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B3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3675C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75C9"/>
    <w:rPr>
      <w:rFonts w:ascii="Consolas" w:hAnsi="Consolas" w:cs="Consolas"/>
      <w:sz w:val="20"/>
      <w:szCs w:val="20"/>
    </w:rPr>
  </w:style>
  <w:style w:type="character" w:customStyle="1" w:styleId="10">
    <w:name w:val="Гиперссылка1"/>
    <w:basedOn w:val="a0"/>
    <w:uiPriority w:val="99"/>
    <w:unhideWhenUsed/>
    <w:rsid w:val="003675C9"/>
    <w:rPr>
      <w:color w:val="0563C1"/>
      <w:u w:val="single"/>
    </w:rPr>
  </w:style>
  <w:style w:type="character" w:styleId="af5">
    <w:name w:val="Hyperlink"/>
    <w:basedOn w:val="a0"/>
    <w:uiPriority w:val="99"/>
    <w:semiHidden/>
    <w:unhideWhenUsed/>
    <w:rsid w:val="003675C9"/>
    <w:rPr>
      <w:color w:val="0563C1" w:themeColor="hyperlink"/>
      <w:u w:val="single"/>
    </w:rPr>
  </w:style>
  <w:style w:type="table" w:customStyle="1" w:styleId="22">
    <w:name w:val="Сетка таблицы22"/>
    <w:basedOn w:val="a1"/>
    <w:next w:val="a5"/>
    <w:uiPriority w:val="39"/>
    <w:rsid w:val="002B4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5"/>
    <w:uiPriority w:val="39"/>
    <w:rsid w:val="00613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7216F529F0F4BCA725AF3F404EA3A48D09609B74C2470975F48B21FXEF5E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EFF94-E2C1-435F-90AC-857135D49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44</Pages>
  <Words>11252</Words>
  <Characters>64142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135</cp:revision>
  <cp:lastPrinted>2024-02-16T10:04:00Z</cp:lastPrinted>
  <dcterms:created xsi:type="dcterms:W3CDTF">2020-08-13T18:47:00Z</dcterms:created>
  <dcterms:modified xsi:type="dcterms:W3CDTF">2024-02-16T10:06:00Z</dcterms:modified>
</cp:coreProperties>
</file>